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2A499" w14:textId="77777777" w:rsidR="00BB17EC" w:rsidRPr="00B53B71" w:rsidRDefault="00BB17EC">
      <w:pPr>
        <w:spacing w:before="5" w:line="140" w:lineRule="exact"/>
        <w:rPr>
          <w:rFonts w:asciiTheme="minorHAnsi" w:hAnsiTheme="minorHAnsi" w:cstheme="minorHAnsi"/>
          <w:sz w:val="16"/>
          <w:szCs w:val="16"/>
        </w:rPr>
      </w:pPr>
    </w:p>
    <w:p w14:paraId="23FF10FD" w14:textId="2E04ECC5" w:rsidR="00BB17EC" w:rsidRPr="00B53B71" w:rsidRDefault="00B53B71" w:rsidP="00B53B71">
      <w:pPr>
        <w:spacing w:line="200" w:lineRule="exact"/>
        <w:jc w:val="center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t>Finn Shaffer</w:t>
      </w:r>
    </w:p>
    <w:p w14:paraId="0B3B921B" w14:textId="77777777" w:rsidR="00BB17EC" w:rsidRPr="00B53B71" w:rsidRDefault="00BB17EC">
      <w:pPr>
        <w:spacing w:before="16" w:line="200" w:lineRule="exact"/>
        <w:rPr>
          <w:rFonts w:asciiTheme="minorHAnsi" w:hAnsiTheme="minorHAnsi" w:cstheme="minorHAnsi"/>
          <w:sz w:val="16"/>
          <w:szCs w:val="16"/>
        </w:rPr>
      </w:pPr>
    </w:p>
    <w:p w14:paraId="6554277C" w14:textId="6CBC5DBE" w:rsidR="00B53B71" w:rsidRPr="00B53B71" w:rsidRDefault="00B53B71" w:rsidP="00B53B71">
      <w:pPr>
        <w:spacing w:before="34"/>
        <w:ind w:left="120"/>
        <w:jc w:val="center"/>
        <w:rPr>
          <w:rFonts w:asciiTheme="minorHAnsi" w:hAnsiTheme="minorHAnsi" w:cstheme="minorHAnsi"/>
          <w:w w:val="81"/>
          <w:sz w:val="16"/>
          <w:szCs w:val="16"/>
        </w:rPr>
      </w:pPr>
      <w:r w:rsidRPr="00B53B71">
        <w:rPr>
          <w:rFonts w:asciiTheme="minorHAnsi" w:hAnsiTheme="minorHAnsi" w:cstheme="minorHAnsi"/>
          <w:spacing w:val="13"/>
          <w:w w:val="117"/>
          <w:sz w:val="16"/>
          <w:szCs w:val="16"/>
        </w:rPr>
        <w:t>250</w:t>
      </w:r>
      <w:r w:rsidRPr="00B53B71">
        <w:rPr>
          <w:rFonts w:asciiTheme="minorHAnsi" w:hAnsiTheme="minorHAnsi" w:cstheme="minorHAnsi"/>
          <w:w w:val="117"/>
          <w:sz w:val="16"/>
          <w:szCs w:val="16"/>
        </w:rPr>
        <w:t>1</w:t>
      </w:r>
      <w:r w:rsidRPr="00B53B71">
        <w:rPr>
          <w:rFonts w:asciiTheme="minorHAnsi" w:hAnsiTheme="minorHAnsi" w:cstheme="minorHAnsi"/>
          <w:spacing w:val="29"/>
          <w:w w:val="1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15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61"/>
          <w:sz w:val="16"/>
          <w:szCs w:val="16"/>
        </w:rPr>
        <w:t>.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16"/>
          <w:sz w:val="16"/>
          <w:szCs w:val="16"/>
        </w:rPr>
        <w:t>Bla</w:t>
      </w:r>
      <w:r w:rsidRPr="00B53B71">
        <w:rPr>
          <w:rFonts w:asciiTheme="minorHAnsi" w:hAnsiTheme="minorHAnsi" w:cstheme="minorHAnsi"/>
          <w:spacing w:val="14"/>
          <w:w w:val="11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3"/>
          <w:w w:val="116"/>
          <w:sz w:val="16"/>
          <w:szCs w:val="16"/>
        </w:rPr>
        <w:t>kw</w:t>
      </w:r>
      <w:r w:rsidRPr="00B53B71">
        <w:rPr>
          <w:rFonts w:asciiTheme="minorHAnsi" w:hAnsiTheme="minorHAnsi" w:cstheme="minorHAnsi"/>
          <w:spacing w:val="14"/>
          <w:w w:val="116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3"/>
          <w:w w:val="116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4"/>
          <w:w w:val="116"/>
          <w:sz w:val="16"/>
          <w:szCs w:val="16"/>
        </w:rPr>
        <w:t>de</w:t>
      </w:r>
      <w:r w:rsidRPr="00B53B71">
        <w:rPr>
          <w:rFonts w:asciiTheme="minorHAnsi" w:hAnsiTheme="minorHAnsi" w:cstheme="minorHAnsi"/>
          <w:w w:val="116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35"/>
          <w:w w:val="11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1"/>
          <w:w w:val="118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1"/>
          <w:w w:val="119"/>
          <w:sz w:val="16"/>
          <w:szCs w:val="16"/>
        </w:rPr>
        <w:t>v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61"/>
          <w:sz w:val="16"/>
          <w:szCs w:val="16"/>
        </w:rPr>
        <w:t>.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4"/>
          <w:w w:val="120"/>
          <w:sz w:val="16"/>
          <w:szCs w:val="16"/>
        </w:rPr>
        <w:t>#</w:t>
      </w:r>
      <w:r w:rsidRPr="00B53B71">
        <w:rPr>
          <w:rFonts w:asciiTheme="minorHAnsi" w:hAnsiTheme="minorHAnsi" w:cstheme="minorHAnsi"/>
          <w:spacing w:val="13"/>
          <w:w w:val="120"/>
          <w:sz w:val="16"/>
          <w:szCs w:val="16"/>
        </w:rPr>
        <w:t>46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6</w:t>
      </w:r>
      <w:r w:rsidRPr="00B53B71">
        <w:rPr>
          <w:rFonts w:asciiTheme="minorHAnsi" w:hAnsiTheme="minorHAnsi" w:cstheme="minorHAnsi"/>
          <w:spacing w:val="33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4"/>
          <w:w w:val="120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3"/>
          <w:w w:val="120"/>
          <w:sz w:val="16"/>
          <w:szCs w:val="16"/>
        </w:rPr>
        <w:t>klahom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9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14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1"/>
          <w:w w:val="107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1"/>
          <w:w w:val="146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1"/>
          <w:w w:val="119"/>
          <w:sz w:val="16"/>
          <w:szCs w:val="16"/>
        </w:rPr>
        <w:t>y</w:t>
      </w:r>
      <w:r w:rsidRPr="00B53B71">
        <w:rPr>
          <w:rFonts w:asciiTheme="minorHAnsi" w:hAnsiTheme="minorHAnsi" w:cstheme="minorHAnsi"/>
          <w:w w:val="64"/>
          <w:sz w:val="16"/>
          <w:szCs w:val="16"/>
        </w:rPr>
        <w:t>,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>O</w:t>
      </w:r>
      <w:r w:rsidRPr="00B53B71">
        <w:rPr>
          <w:rFonts w:asciiTheme="minorHAnsi" w:hAnsiTheme="minorHAnsi" w:cstheme="minorHAnsi"/>
          <w:sz w:val="16"/>
          <w:szCs w:val="16"/>
        </w:rPr>
        <w:t xml:space="preserve">K </w:t>
      </w:r>
      <w:r w:rsidRPr="00B53B71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18"/>
          <w:sz w:val="16"/>
          <w:szCs w:val="16"/>
        </w:rPr>
        <w:t>7310</w:t>
      </w:r>
      <w:r w:rsidRPr="00B53B71">
        <w:rPr>
          <w:rFonts w:asciiTheme="minorHAnsi" w:hAnsiTheme="minorHAnsi" w:cstheme="minorHAnsi"/>
          <w:w w:val="118"/>
          <w:sz w:val="16"/>
          <w:szCs w:val="16"/>
        </w:rPr>
        <w:t>6</w:t>
      </w:r>
    </w:p>
    <w:p w14:paraId="0760C145" w14:textId="687BB42F" w:rsidR="00BB17EC" w:rsidRPr="00B53B71" w:rsidRDefault="00B53B71" w:rsidP="00B53B71">
      <w:pPr>
        <w:spacing w:before="34"/>
        <w:ind w:left="120"/>
        <w:jc w:val="center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3"/>
          <w:w w:val="120"/>
          <w:sz w:val="16"/>
          <w:szCs w:val="16"/>
        </w:rPr>
        <w:t>601</w:t>
      </w:r>
      <w:r w:rsidRPr="00B53B71">
        <w:rPr>
          <w:rFonts w:asciiTheme="minorHAnsi" w:hAnsiTheme="minorHAnsi" w:cstheme="minorHAnsi"/>
          <w:spacing w:val="14"/>
          <w:w w:val="120"/>
          <w:sz w:val="16"/>
          <w:szCs w:val="16"/>
        </w:rPr>
        <w:t>-</w:t>
      </w:r>
      <w:r w:rsidRPr="00B53B71">
        <w:rPr>
          <w:rFonts w:asciiTheme="minorHAnsi" w:hAnsiTheme="minorHAnsi" w:cstheme="minorHAnsi"/>
          <w:spacing w:val="13"/>
          <w:w w:val="120"/>
          <w:sz w:val="16"/>
          <w:szCs w:val="16"/>
        </w:rPr>
        <w:t>678</w:t>
      </w:r>
      <w:r w:rsidRPr="00B53B71">
        <w:rPr>
          <w:rFonts w:asciiTheme="minorHAnsi" w:hAnsiTheme="minorHAnsi" w:cstheme="minorHAnsi"/>
          <w:spacing w:val="14"/>
          <w:w w:val="120"/>
          <w:sz w:val="16"/>
          <w:szCs w:val="16"/>
        </w:rPr>
        <w:t>-</w:t>
      </w:r>
      <w:r w:rsidRPr="00B53B71">
        <w:rPr>
          <w:rFonts w:asciiTheme="minorHAnsi" w:hAnsiTheme="minorHAnsi" w:cstheme="minorHAnsi"/>
          <w:spacing w:val="13"/>
          <w:w w:val="120"/>
          <w:sz w:val="16"/>
          <w:szCs w:val="16"/>
        </w:rPr>
        <w:t>668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2</w:t>
      </w:r>
      <w:r w:rsidRPr="00B53B71">
        <w:rPr>
          <w:rFonts w:asciiTheme="minorHAnsi" w:hAnsiTheme="minorHAnsi" w:cstheme="minorHAnsi"/>
          <w:spacing w:val="28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81"/>
          <w:sz w:val="16"/>
          <w:szCs w:val="16"/>
        </w:rPr>
        <w:t xml:space="preserve">| </w:t>
      </w:r>
      <w:r w:rsidRPr="00B53B71">
        <w:rPr>
          <w:rFonts w:asciiTheme="minorHAnsi" w:hAnsiTheme="minorHAnsi" w:cstheme="minorHAnsi"/>
          <w:spacing w:val="7"/>
          <w:w w:val="81"/>
          <w:sz w:val="16"/>
          <w:szCs w:val="16"/>
        </w:rPr>
        <w:t xml:space="preserve"> </w:t>
      </w:r>
      <w:hyperlink r:id="rId5" w:history="1">
        <w:r w:rsidRPr="00B53B71">
          <w:rPr>
            <w:rStyle w:val="Hyperlink"/>
            <w:rFonts w:asciiTheme="minorHAnsi" w:hAnsiTheme="minorHAnsi" w:cstheme="minorHAnsi"/>
            <w:spacing w:val="11"/>
            <w:w w:val="124"/>
            <w:sz w:val="16"/>
            <w:szCs w:val="16"/>
          </w:rPr>
          <w:t>finn@gmail.com</w:t>
        </w:r>
      </w:hyperlink>
    </w:p>
    <w:p w14:paraId="25E33508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5512AFEC" w14:textId="5C4BDC77" w:rsidR="00BB17EC" w:rsidRPr="00B53B71" w:rsidRDefault="00B53B71">
      <w:pPr>
        <w:spacing w:before="9" w:line="200" w:lineRule="exact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pict w14:anchorId="695CEFFB">
          <v:group id="_x0000_s1034" style="position:absolute;margin-left:30.85pt;margin-top:105.35pt;width:187.5pt;height:580.5pt;z-index:-251654656;mso-position-horizontal-relative:page;mso-position-vertical-relative:page" coordorigin="600,3480" coordsize="3750,11610">
            <v:shape id="_x0000_s1071" style="position:absolute;left:600;top:3480;width:3750;height:11610" coordorigin="600,3480" coordsize="3750,11610" path="m4350,3480r,11610l600,15090r,-11610l4350,3480xe" fillcolor="#f2f2f2 [3052]" stroked="f">
              <v:path arrowok="t"/>
            </v:shape>
            <v:shape id="_x0000_s1070" style="position:absolute;left:900;top:9720;width:60;height:60" coordorigin="900,9720" coordsize="60,60" path="m960,9750r-7,22l933,9780r-3,l908,9773r-8,-20l900,9750r7,-22l927,9720r3,l952,9727r8,20l960,9750xe" fillcolor="#253546" stroked="f">
              <v:path arrowok="t"/>
            </v:shape>
            <v:shape id="_x0000_s1069" style="position:absolute;left:900;top:9945;width:60;height:60" coordorigin="900,9945" coordsize="60,60" path="m960,9975r-7,22l933,10005r-3,l908,9998r-8,-20l900,9975r7,-22l927,9945r3,l952,9952r8,20l960,9975xe" fillcolor="#253546" stroked="f">
              <v:path arrowok="t"/>
            </v:shape>
            <v:shape id="_x0000_s1068" style="position:absolute;left:900;top:10170;width:60;height:60" coordorigin="900,10170" coordsize="60,60" path="m960,10200r-7,22l933,10230r-3,l908,10223r-8,-20l900,10200r7,-22l927,10170r3,l952,10177r8,20l960,10200xe" fillcolor="#253546" stroked="f">
              <v:path arrowok="t"/>
            </v:shape>
            <v:shape id="_x0000_s1067" style="position:absolute;left:900;top:10620;width:60;height:60" coordorigin="900,10620" coordsize="60,60" path="m960,10650r-7,22l933,10680r-3,l908,10673r-8,-20l900,10650r7,-22l927,10620r3,l952,10627r8,20l960,10650xe" fillcolor="#253546" stroked="f">
              <v:path arrowok="t"/>
            </v:shape>
            <v:shape id="_x0000_s1066" style="position:absolute;left:900;top:10845;width:60;height:60" coordorigin="900,10845" coordsize="60,60" path="m960,10875r-7,22l933,10905r-3,l908,10898r-8,-20l900,10875r7,-22l927,10845r3,l952,10852r8,20l960,10875xe" fillcolor="#253546" stroked="f">
              <v:path arrowok="t"/>
            </v:shape>
            <v:shape id="_x0000_s1065" style="position:absolute;left:960;top:12630;width:270;height:270" coordorigin="960,12630" coordsize="270,270" path="m1230,12893r-7,7l967,12900r-7,-7l960,12637r7,-7l1223,12630r7,7l1230,12893xe" fillcolor="#253546" stroked="f">
              <v:path arrowok="t"/>
            </v:shape>
            <v:shape id="_x0000_s1064" style="position:absolute;left:1069;top:12671;width:119;height:229" coordorigin="1069,12671" coordsize="119,229" path="m1150,12709r-4,8l1146,12755r41,l1181,12795r-35,l1146,12900r-42,l1104,12795r-35,l1069,12755r35,l1104,12725r3,-19l1117,12686r17,-11l1157,12671r15,l1184,12672r4,l1188,12709r-22,l1150,12709xe" fillcolor="#f8f8f8" stroked="f">
              <v:path arrowok="t"/>
            </v:shape>
            <v:shape id="_x0000_s1063" style="position:absolute;left:900;top:13020;width:374;height:374" coordorigin="900,13020" coordsize="374,374" path="m900,13020r375,l1275,13395r-375,l900,13020xe" fillcolor="#b8edeb" stroked="f">
              <v:path arrowok="t"/>
            </v:shape>
            <v:shape id="_x0000_s1062" style="position:absolute;left:900;top:13020;width:1;height:375" coordorigin="900,13020" coordsize="1,375" path="m900,13395r,-375l901,13021r-1,373l900,13395r,xe" fillcolor="#b8edeb" stroked="f">
              <v:path arrowok="t"/>
            </v:shape>
            <v:shape id="_x0000_s1061" style="position:absolute;left:900;top:13394;width:374;height:0" coordorigin="900,13394" coordsize="374,0" path="m901,13394r373,l901,13395r-1,l901,13394xe" fillcolor="#b8edeb" stroked="f">
              <v:path arrowok="t"/>
            </v:shape>
            <v:shape id="_x0000_s1060" style="position:absolute;left:900;top:13020;width:375;height:375" coordorigin="900,13020" coordsize="375,375" path="m901,13021r,373l900,13395r1,l1274,13394r,-373l901,13021r-1,-1l1275,13020r,375l900,13395r,-1l901,13021xe" fillcolor="#b8edeb" stroked="f">
              <v:path arrowok="t"/>
            </v:shape>
            <v:shape id="_x0000_s1059" style="position:absolute;left:990;top:13084;width:220;height:246" coordorigin="990,13084" coordsize="220,246" path="m1183,13293r,-105l1161,13188r2,7l1164,13202r,8l1161,13232r-10,19l1136,13267r-18,11l1127,13236r9,-19l1137,13207r-5,-21l1118,13169r-20,-9l1088,13159r-22,5l1049,13177r-10,20l1038,13207r5,21l1045,13271r-16,-14l1017,13239r-5,-22l1011,13210r,-8l1012,13195r2,-7l992,13188r,110l990,13085r6,-1l1179,13084r4,33l1178,13112r-40,l1133,13117r,38l1138,13160r40,l1183,13155r17,-63l1210,13110r1,6l1211,13299r-8,21l1185,13330r-6,1l1173,13302r5,l1183,13298r,-5xe" fillcolor="#253546" stroked="f">
              <v:path arrowok="t"/>
            </v:shape>
            <v:shape id="_x0000_s1058" style="position:absolute;left:1043;top:13228;width:83;height:56" coordorigin="1043,13228" coordsize="83,56" path="m1127,13236r-9,42l1096,13284r-8,l1065,13281r-20,-10l1043,13228r14,17l1077,13254r11,1l1110,13250r17,-14xe" fillcolor="#253546" stroked="f">
              <v:path arrowok="t"/>
            </v:shape>
            <v:shape id="_x0000_s1057" style="position:absolute;left:964;top:13085;width:215;height:246" coordorigin="964,13085" coordsize="215,246" path="m972,13095r18,-10l992,13298r4,4l1173,13302r6,29l996,13331r-21,-8l965,13305r-1,-6l964,13116r8,-21xe" fillcolor="#253546" stroked="f">
              <v:path arrowok="t"/>
            </v:shape>
            <v:shape id="_x0000_s1056" style="position:absolute;left:1179;top:13084;width:20;height:71" coordorigin="1179,13084" coordsize="20,71" path="m1200,13092r-17,63l1183,13117r-4,-33l1200,13092xe" fillcolor="#253546" stroked="f">
              <v:path arrowok="t"/>
            </v:shape>
            <v:shape id="_x0000_s1055" style="position:absolute;left:960;top:13530;width:257;height:210" coordorigin="960,13530" coordsize="257,210" path="m1168,13534r-6,6l1153,13544r22,7l1193,13566r13,18l1214,13604r3,17l1217,13621r-2,11l1211,13645r-8,16l1192,13678r-14,17l1160,13711r-21,14l1113,13734r-29,6l1071,13740r-38,-4l1004,13727r-20,-12l970,13703r-7,-10l960,13689r4,2l973,13695r15,4l1006,13701r21,-3l1050,13686r11,-9l1041,13667r,-11l1048,13651r-24,-10l1017,13630r7,-9l1031,13619r-21,-13l1002,13596r6,-7l1018,13588r-13,-12l998,13567r-3,-7l996,13556r6,-1l1011,13556r12,4l1038,13567r17,10l1075,13589r21,15l1104,13578r11,-21l1128,13541r14,-9l1153,13530r15,4xe" fillcolor="#253546" stroked="f">
              <v:path arrowok="t"/>
            </v:shape>
            <v:shape id="_x0000_s1054" style="position:absolute;left:1210;top:13605;width:35;height:33" coordorigin="1210,13605" coordsize="35,33" path="m1237,13619r-20,2l1226,13624r14,l1233,13631r-7,5l1211,13638r-1,-33l1224,13607r14,l1245,13605r-8,14xe" fillcolor="#253546" stroked="f">
              <v:path arrowok="t"/>
            </v:shape>
            <v:shape id="_x0000_s1053" style="position:absolute;left:900;top:4775;width:60;height:60" coordorigin="900,4775" coordsize="60,60" path="m960,4805r-7,22l933,4835r-3,l908,4828r-8,-20l900,4805r7,-22l927,4775r3,l952,4782r8,20l960,4805xe" fillcolor="#253546" stroked="f">
              <v:path arrowok="t"/>
            </v:shape>
            <v:shape id="_x0000_s1052" style="position:absolute;left:900;top:5015;width:60;height:60" coordorigin="900,5015" coordsize="60,60" path="m960,5045r-7,22l933,5075r-3,l908,5068r-8,-20l900,5045r7,-22l927,5015r3,l952,5022r8,20l960,5045xe" fillcolor="#253546" stroked="f">
              <v:path arrowok="t"/>
            </v:shape>
            <v:shape id="_x0000_s1051" style="position:absolute;left:900;top:5255;width:60;height:60" coordorigin="900,5255" coordsize="60,60" path="m960,5285r-7,22l933,5315r-3,l908,5308r-8,-20l900,5285r7,-22l927,5255r3,l952,5262r8,20l960,5285xe" fillcolor="#253546" stroked="f">
              <v:path arrowok="t"/>
            </v:shape>
            <v:shape id="_x0000_s1050" style="position:absolute;left:900;top:5495;width:60;height:60" coordorigin="900,5495" coordsize="60,60" path="m960,5525r-7,22l933,5555r-3,l908,5548r-8,-20l900,5525r7,-22l927,5495r3,l952,5502r8,20l960,5525xe" fillcolor="#253546" stroked="f">
              <v:path arrowok="t"/>
            </v:shape>
            <v:shape id="_x0000_s1049" style="position:absolute;left:900;top:5735;width:60;height:60" coordorigin="900,5735" coordsize="60,60" path="m960,5765r-7,22l933,5795r-3,l908,5788r-8,-20l900,5765r7,-22l927,5735r3,l952,5742r8,20l960,5765xe" fillcolor="#253546" stroked="f">
              <v:path arrowok="t"/>
            </v:shape>
            <v:shape id="_x0000_s1048" style="position:absolute;left:900;top:7110;width:60;height:60" coordorigin="900,7110" coordsize="60,60" path="m960,7140r-7,22l933,7170r-3,l908,7163r-8,-20l900,7140r7,-22l927,7110r3,l952,7117r8,20l960,7140xe" fillcolor="#253546" stroked="f">
              <v:path arrowok="t"/>
            </v:shape>
            <v:shape id="_x0000_s1047" style="position:absolute;left:900;top:7335;width:60;height:60" coordorigin="900,7335" coordsize="60,60" path="m960,7365r-7,22l933,7395r-3,l908,7388r-8,-20l900,7365r7,-22l927,7335r3,l952,7342r8,20l960,7365xe" fillcolor="#253546" stroked="f">
              <v:path arrowok="t"/>
            </v:shape>
            <v:shape id="_x0000_s1046" style="position:absolute;left:900;top:7560;width:60;height:60" coordorigin="900,7560" coordsize="60,60" path="m960,7590r-7,22l933,7620r-3,l908,7613r-8,-20l900,7590r7,-22l927,7560r3,l952,7567r8,20l960,7590xe" fillcolor="#253546" stroked="f">
              <v:path arrowok="t"/>
            </v:shape>
            <v:shape id="_x0000_s1045" style="position:absolute;left:900;top:7785;width:60;height:60" coordorigin="900,7785" coordsize="60,60" path="m960,7815r-7,22l933,7845r-3,l908,7838r-8,-20l900,7815r7,-22l927,7785r3,l952,7792r8,20l960,7815xe" fillcolor="#253546" stroked="f">
              <v:path arrowok="t"/>
            </v:shape>
            <v:shape id="_x0000_s1044" style="position:absolute;left:900;top:8010;width:60;height:60" coordorigin="900,8010" coordsize="60,60" path="m960,8040r-7,22l933,8070r-3,l908,8063r-8,-20l900,8040r7,-22l927,8010r3,l952,8017r8,20l960,8040xe" fillcolor="#253546" stroked="f">
              <v:path arrowok="t"/>
            </v:shape>
            <v:shape id="_x0000_s1043" style="position:absolute;left:900;top:8235;width:60;height:60" coordorigin="900,8235" coordsize="60,60" path="m960,8265r-7,22l933,8295r-3,l908,8288r-8,-20l900,8265r7,-22l927,8235r3,l952,8242r8,20l960,8265xe" fillcolor="#253546" stroked="f">
              <v:path arrowok="t"/>
            </v:shape>
            <v:shape id="_x0000_s1042" style="position:absolute;left:900;top:8460;width:60;height:60" coordorigin="900,8460" coordsize="60,60" path="m960,8490r-7,22l933,8520r-3,l908,8513r-8,-20l900,8490r7,-22l927,8460r3,l952,8467r8,20l960,8490xe" fillcolor="#253546" stroked="f">
              <v:path arrowok="t"/>
            </v:shape>
            <v:shape id="_x0000_s1041" style="position:absolute;left:1103;top:12478;width:45;height:32" coordorigin="1103,12478" coordsize="45,32" path="m1125,12508r-22,2l1107,12499r15,-7l1142,12478r5,7l1141,12491r-6,4l1129,12498r18,5l1125,12508xe" fillcolor="#253546" stroked="f">
              <v:path arrowok="t"/>
            </v:shape>
            <v:shape id="_x0000_s1040" style="position:absolute;left:1120;top:12227;width:125;height:207" coordorigin="1120,12227" coordsize="125,207" path="m1229,12303r9,20l1243,12345r2,23l1245,12369r-2,23l1237,12414r-8,20l1220,12431r8,-19l1234,12393r2,-21l1190,12372r,6l1188,12398r-3,20l1186,12325r3,19l1190,12363r46,l1236,12359r-3,-21l1227,12319r-9,-18l1207,12284r-10,4l1186,12291r5,-11l1201,12277r-13,-12l1171,12253r-18,-9l1134,12238r4,3l1143,12245r5,4l1150,12252r1,12l1142,12256r-1,-1l1120,12240r7,-13l1149,12233r20,8l1187,12253r17,14l1218,12284r11,19xe" fillcolor="#253546" stroked="f">
              <v:path arrowok="t"/>
            </v:shape>
            <v:shape id="_x0000_s1039" style="position:absolute;left:1147;top:12432;width:23;height:12" coordorigin="1147,12432" coordsize="23,12" path="m1170,12436r-4,8l1161,12443r-6,-1l1148,12441r-1,l1150,12432r7,1l1164,12435r6,1xe" fillcolor="#253546" stroked="f">
              <v:path arrowok="t"/>
            </v:shape>
            <v:shape id="_x0000_s1038" style="position:absolute;left:960;top:12225;width:269;height:285" coordorigin="960,12225" coordsize="269,285" path="m1186,12291r-9,2l1178,12332r-4,-20l1168,12295r-2,l1145,12299r-19,2l1107,12302r,61l1181,12363r5,-38l1185,12418r-6,20l1195,12442r11,4l1209,12448r,-1l1220,12431r9,3l1217,12452r-14,17l1186,12483r-19,11l1147,12503r-18,-5l1135,12497r20,-7l1173,12481r16,-12l1203,12455r-4,-2l1189,12450r-14,-4l1172,12453r-11,17l1147,12485r-5,-7l1143,12477r13,-15l1166,12444r4,-8l1171,12432r6,-19l1180,12394r1,-22l1107,12372r,67l1107,12430r3,l1131,12430r19,2l1147,12441r-19,-2l1107,12439r,60l1103,12510r-2,l1078,12508r-22,-6l1036,12494r-18,-12l1001,12468r-14,-17l976,12432r-9,-20l962,12390r-2,-22l960,12366r2,-23l968,12321r8,-20l988,12283r14,-17l1019,12252r-15,26l1009,12280r10,3l1013,12291r-10,-4l998,12285r-2,2l985,12304r-8,19l971,12342r-2,21l1015,12363r1,32l1015,12372r-46,l971,12393r6,20l985,12431r11,17l1002,12455r4,4l1021,12473r16,11l1056,12493r20,5l1070,12495r-6,-4l1058,12485r6,-6l1077,12491r14,5l1098,12499r,-60l1080,12440r-20,2l1039,12445r-3,-8l1039,12436r21,-3l1080,12431r18,-1l1103,12225r1,l1127,12227r-7,13l1107,12234r,59l1123,12292r20,-2l1164,12286r-6,-11l1151,12264r-1,-12l1163,12267r10,18l1182,12283r9,-3l1186,12291xe" fillcolor="#253546" stroked="f">
              <v:path arrowok="t"/>
            </v:shape>
            <v:shape id="_x0000_s1037" style="position:absolute;left:1029;top:12249;width:45;height:72" coordorigin="1029,12249" coordsize="45,72" path="m1032,12286r1,-4l1044,12265r13,-16l1063,12256r-9,9l1046,12275r-6,13l1046,12289r5,1l1057,12290r17,11l1055,12299r-6,-1l1042,12297r-5,-1l1034,12303r-5,18l1032,12286xe" fillcolor="#253546" stroked="f">
              <v:path arrowok="t"/>
            </v:shape>
            <v:shape id="_x0000_s1036" style="position:absolute;left:996;top:12225;width:107;height:260" coordorigin="996,12225" coordsize="107,260" path="m1098,12234r-1,1l1083,12241r-20,15l1057,12249r5,-4l1067,12241r4,-3l1053,12243r-18,9l1019,12264r-15,14l1019,12252r19,-11l1058,12232r22,-5l1103,12225r-5,205l1098,12372r-74,l1024,12379r2,21l1030,12419r6,18l1039,12445r11,19l1064,12479r-6,6l1054,12481r-12,-14l1030,12447r-9,3l1012,12452r-10,3l996,12448r10,-4l1017,12441r10,-2l1024,12433r-4,-18l1016,12395r-1,-32l1016,12354r2,-20l1022,12314r6,-20l1013,12291r6,-8l1032,12286r-3,35l1026,12341r-2,22l1098,12363r,-61l1095,12302r-21,-1l1057,12290r1,l1077,12292r21,1l1098,12234xe" fillcolor="#253546" stroked="f">
              <v:path arrowok="t"/>
            </v:shape>
            <v:shape id="_x0000_s1035" style="position:absolute;left:1177;top:12293;width:9;height:70" coordorigin="1177,12293" coordsize="9,70" path="m1181,12304r5,21l1181,12363r-1,-10l1178,12332r-1,-39l1181,12304xe" fillcolor="#253546" stroked="f">
              <v:path arrowok="t"/>
            </v:shape>
            <w10:wrap anchorx="page" anchory="page"/>
          </v:group>
        </w:pict>
      </w:r>
    </w:p>
    <w:p w14:paraId="48F3D07E" w14:textId="77777777" w:rsidR="00BB17EC" w:rsidRPr="00B53B71" w:rsidRDefault="00B53B71">
      <w:pPr>
        <w:spacing w:before="80" w:line="180" w:lineRule="exact"/>
        <w:ind w:left="4434" w:right="5350"/>
        <w:jc w:val="center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position w:val="-4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B</w:t>
      </w:r>
      <w:r w:rsidRPr="00B53B71">
        <w:rPr>
          <w:rFonts w:asciiTheme="minorHAnsi" w:hAnsiTheme="minorHAnsi" w:cstheme="minorHAnsi"/>
          <w:spacing w:val="4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42"/>
          <w:position w:val="-4"/>
          <w:sz w:val="16"/>
          <w:szCs w:val="16"/>
        </w:rPr>
        <w:t>J</w:t>
      </w:r>
      <w:r w:rsidRPr="00B53B71">
        <w:rPr>
          <w:rFonts w:asciiTheme="minorHAnsi" w:hAnsiTheme="minorHAnsi" w:cstheme="minorHAnsi"/>
          <w:spacing w:val="-33"/>
          <w:w w:val="142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-1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-7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-12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V</w:t>
      </w:r>
      <w:r w:rsidRPr="00B53B71">
        <w:rPr>
          <w:rFonts w:asciiTheme="minorHAnsi" w:hAnsiTheme="minorHAnsi" w:cstheme="minorHAnsi"/>
          <w:spacing w:val="-5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14"/>
          <w:position w:val="-4"/>
          <w:sz w:val="16"/>
          <w:szCs w:val="16"/>
        </w:rPr>
        <w:t>E</w:t>
      </w:r>
    </w:p>
    <w:p w14:paraId="4C9250DB" w14:textId="77777777" w:rsidR="00BB17EC" w:rsidRPr="00B53B71" w:rsidRDefault="00BB17EC">
      <w:pPr>
        <w:spacing w:before="3" w:line="240" w:lineRule="exact"/>
        <w:rPr>
          <w:rFonts w:asciiTheme="minorHAnsi" w:hAnsiTheme="minorHAnsi" w:cstheme="minorHAnsi"/>
          <w:sz w:val="16"/>
          <w:szCs w:val="16"/>
        </w:rPr>
        <w:sectPr w:rsidR="00BB17EC" w:rsidRPr="00B53B71">
          <w:type w:val="continuous"/>
          <w:pgSz w:w="12240" w:h="15840"/>
          <w:pgMar w:top="660" w:right="380" w:bottom="280" w:left="480" w:header="720" w:footer="720" w:gutter="0"/>
          <w:cols w:space="720"/>
        </w:sectPr>
      </w:pPr>
    </w:p>
    <w:p w14:paraId="2434CEA8" w14:textId="77777777" w:rsidR="00BB17EC" w:rsidRPr="00B53B71" w:rsidRDefault="00B53B71">
      <w:pPr>
        <w:spacing w:before="86" w:line="220" w:lineRule="exact"/>
        <w:ind w:left="420" w:right="403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w w:val="126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-25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F</w:t>
      </w:r>
      <w:r w:rsidRPr="00B53B71">
        <w:rPr>
          <w:rFonts w:asciiTheme="minorHAnsi" w:hAnsiTheme="minorHAnsi" w:cstheme="minorHAnsi"/>
          <w:spacing w:val="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1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-1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K I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-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-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S</w:t>
      </w:r>
    </w:p>
    <w:p w14:paraId="18E8C87E" w14:textId="77777777" w:rsidR="00BB17EC" w:rsidRPr="00B53B71" w:rsidRDefault="00BB17EC">
      <w:pPr>
        <w:spacing w:before="13" w:line="200" w:lineRule="exact"/>
        <w:rPr>
          <w:rFonts w:asciiTheme="minorHAnsi" w:hAnsiTheme="minorHAnsi" w:cstheme="minorHAnsi"/>
          <w:sz w:val="16"/>
          <w:szCs w:val="16"/>
        </w:rPr>
      </w:pPr>
    </w:p>
    <w:p w14:paraId="35604BDC" w14:textId="77777777" w:rsidR="00BB17EC" w:rsidRPr="00B53B71" w:rsidRDefault="00B53B71">
      <w:pPr>
        <w:ind w:left="636" w:right="366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19"/>
          <w:sz w:val="16"/>
          <w:szCs w:val="16"/>
        </w:rPr>
        <w:t>Socia</w:t>
      </w:r>
      <w:r w:rsidRPr="00B53B71">
        <w:rPr>
          <w:rFonts w:asciiTheme="minorHAnsi" w:hAnsiTheme="minorHAnsi" w:cstheme="minorHAnsi"/>
          <w:w w:val="119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24"/>
          <w:w w:val="1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y</w:t>
      </w:r>
    </w:p>
    <w:p w14:paraId="4A4B18B4" w14:textId="77777777" w:rsidR="00BB17EC" w:rsidRPr="00B53B71" w:rsidRDefault="00B53B71">
      <w:pPr>
        <w:spacing w:before="56"/>
        <w:ind w:left="636" w:right="1408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k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g</w:t>
      </w:r>
    </w:p>
    <w:p w14:paraId="3DFF8CCE" w14:textId="77777777" w:rsidR="00BB17EC" w:rsidRPr="00B53B71" w:rsidRDefault="00B53B71">
      <w:pPr>
        <w:spacing w:before="56"/>
        <w:ind w:left="636" w:right="-28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We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b</w:t>
      </w:r>
      <w:r w:rsidRPr="00B53B71">
        <w:rPr>
          <w:rFonts w:asciiTheme="minorHAnsi" w:hAnsiTheme="minorHAnsi" w:cstheme="minorHAnsi"/>
          <w:spacing w:val="22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1"/>
          <w:sz w:val="16"/>
          <w:szCs w:val="16"/>
        </w:rPr>
        <w:t>v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50"/>
          <w:sz w:val="16"/>
          <w:szCs w:val="16"/>
        </w:rPr>
        <w:t>t</w:t>
      </w:r>
    </w:p>
    <w:p w14:paraId="0FC98565" w14:textId="77777777" w:rsidR="00BB17EC" w:rsidRPr="00B53B71" w:rsidRDefault="00B53B71">
      <w:pPr>
        <w:spacing w:before="56"/>
        <w:ind w:left="636" w:right="461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18"/>
          <w:sz w:val="16"/>
          <w:szCs w:val="16"/>
        </w:rPr>
        <w:t>Basi</w:t>
      </w:r>
      <w:r w:rsidRPr="00B53B71">
        <w:rPr>
          <w:rFonts w:asciiTheme="minorHAnsi" w:hAnsiTheme="minorHAnsi" w:cstheme="minorHAnsi"/>
          <w:w w:val="118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22"/>
          <w:w w:val="118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h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w w:val="128"/>
          <w:sz w:val="16"/>
          <w:szCs w:val="16"/>
        </w:rPr>
        <w:t>n</w:t>
      </w:r>
    </w:p>
    <w:p w14:paraId="410F1CE7" w14:textId="77777777" w:rsidR="00BB17EC" w:rsidRPr="00B53B71" w:rsidRDefault="00B53B71">
      <w:pPr>
        <w:spacing w:before="56"/>
        <w:ind w:left="636" w:right="1117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Phot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o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g</w:t>
      </w:r>
    </w:p>
    <w:p w14:paraId="7BD4A002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70B619E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AACABA8" w14:textId="77777777" w:rsidR="00BB17EC" w:rsidRPr="00B53B71" w:rsidRDefault="00BB17EC">
      <w:pPr>
        <w:spacing w:before="11" w:line="280" w:lineRule="exact"/>
        <w:rPr>
          <w:rFonts w:asciiTheme="minorHAnsi" w:hAnsiTheme="minorHAnsi" w:cstheme="minorHAnsi"/>
          <w:sz w:val="16"/>
          <w:szCs w:val="16"/>
        </w:rPr>
      </w:pPr>
    </w:p>
    <w:p w14:paraId="4D425440" w14:textId="77777777" w:rsidR="00BB17EC" w:rsidRPr="00B53B71" w:rsidRDefault="00B53B71">
      <w:pPr>
        <w:ind w:left="384" w:right="1"/>
        <w:jc w:val="center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pict w14:anchorId="7DD013F0">
          <v:group id="_x0000_s1080" style="position:absolute;left:0;text-align:left;margin-left:262.5pt;margin-top:16pt;width:3pt;height:3pt;z-index:-251659776;mso-position-horizontal-relative:page" coordorigin="5250,320" coordsize="60,60">
            <v:shape id="_x0000_s1081" style="position:absolute;left:5250;top:320;width:60;height:60" coordorigin="5250,320" coordsize="60,60" path="m5310,350r-7,21l5283,379r-3,1l5258,373r-8,-20l5250,350r7,-22l5277,320r3,l5302,326r8,20l5310,350xe" fillcolor="#253546" stroked="f">
              <v:path arrowok="t"/>
            </v:shape>
            <w10:wrap anchorx="page"/>
          </v:group>
        </w:pic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-25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 xml:space="preserve">L </w:t>
      </w:r>
      <w:r w:rsidRPr="00B53B71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K I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-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95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-1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S</w:t>
      </w:r>
    </w:p>
    <w:p w14:paraId="04A6FDC9" w14:textId="77777777" w:rsidR="00BB17EC" w:rsidRPr="00B53B71" w:rsidRDefault="00BB17EC">
      <w:pPr>
        <w:spacing w:before="10" w:line="260" w:lineRule="exact"/>
        <w:rPr>
          <w:rFonts w:asciiTheme="minorHAnsi" w:hAnsiTheme="minorHAnsi" w:cstheme="minorHAnsi"/>
          <w:sz w:val="16"/>
          <w:szCs w:val="16"/>
        </w:rPr>
      </w:pPr>
    </w:p>
    <w:p w14:paraId="1562B607" w14:textId="77777777" w:rsidR="00BB17EC" w:rsidRPr="00B53B71" w:rsidRDefault="00B53B71">
      <w:pPr>
        <w:ind w:left="636" w:right="1028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1"/>
          <w:sz w:val="16"/>
          <w:szCs w:val="16"/>
        </w:rPr>
        <w:t>v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w w:val="150"/>
          <w:sz w:val="16"/>
          <w:szCs w:val="16"/>
        </w:rPr>
        <w:t>t</w:t>
      </w:r>
    </w:p>
    <w:p w14:paraId="06EDF241" w14:textId="77777777" w:rsidR="00BB17EC" w:rsidRPr="00B53B71" w:rsidRDefault="00B53B71">
      <w:pPr>
        <w:spacing w:before="41"/>
        <w:ind w:left="636" w:right="59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17"/>
          <w:sz w:val="16"/>
          <w:szCs w:val="16"/>
        </w:rPr>
        <w:t>Reliabl</w:t>
      </w:r>
      <w:r w:rsidRPr="00B53B71">
        <w:rPr>
          <w:rFonts w:asciiTheme="minorHAnsi" w:hAnsiTheme="minorHAnsi" w:cstheme="minorHAnsi"/>
          <w:w w:val="117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25"/>
          <w:w w:val="1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f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ss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09"/>
          <w:sz w:val="16"/>
          <w:szCs w:val="16"/>
        </w:rPr>
        <w:t>l</w:t>
      </w:r>
    </w:p>
    <w:p w14:paraId="71735491" w14:textId="77777777" w:rsidR="00BB17EC" w:rsidRPr="00B53B71" w:rsidRDefault="00B53B71">
      <w:pPr>
        <w:spacing w:before="41"/>
        <w:ind w:left="636" w:right="1409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13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1"/>
          <w:sz w:val="16"/>
          <w:szCs w:val="16"/>
        </w:rPr>
        <w:t>z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d</w:t>
      </w:r>
    </w:p>
    <w:p w14:paraId="70803E47" w14:textId="77777777" w:rsidR="00BB17EC" w:rsidRPr="00B53B71" w:rsidRDefault="00B53B71">
      <w:pPr>
        <w:spacing w:before="41"/>
        <w:ind w:left="636" w:right="658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50"/>
          <w:sz w:val="16"/>
          <w:szCs w:val="16"/>
        </w:rPr>
        <w:t>t</w:t>
      </w:r>
    </w:p>
    <w:p w14:paraId="02E21086" w14:textId="77777777" w:rsidR="00BB17EC" w:rsidRPr="00B53B71" w:rsidRDefault="00B53B71">
      <w:pPr>
        <w:spacing w:before="41" w:line="293" w:lineRule="auto"/>
        <w:ind w:left="636" w:right="1199"/>
        <w:jc w:val="both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pict w14:anchorId="3299D074">
          <v:group id="_x0000_s1078" style="position:absolute;left:0;text-align:left;margin-left:263.25pt;margin-top:21.5pt;width:3pt;height:3pt;z-index:-251657728;mso-position-horizontal-relative:page" coordorigin="5265,430" coordsize="60,60">
            <v:shape id="_x0000_s1079" style="position:absolute;left:5265;top:430;width:60;height:60" coordorigin="5265,430" coordsize="60,60" path="m5325,460r-7,22l5298,490r-3,l5273,484r-8,-20l5265,460r7,-21l5292,430r3,l5317,437r8,20l5325,460xe" fillcolor="#253546" stroked="f">
              <v:path arrowok="t"/>
            </v:shape>
            <w10:wrap anchorx="page"/>
          </v:group>
        </w:pic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2"/>
          <w:sz w:val="16"/>
          <w:szCs w:val="16"/>
        </w:rPr>
        <w:t>y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131"/>
          <w:sz w:val="16"/>
          <w:szCs w:val="16"/>
        </w:rPr>
        <w:t xml:space="preserve">r </w:t>
      </w:r>
      <w:r w:rsidRPr="00B53B71">
        <w:rPr>
          <w:rFonts w:asciiTheme="minorHAnsi" w:hAnsiTheme="minorHAnsi" w:cstheme="minorHAnsi"/>
          <w:spacing w:val="10"/>
          <w:w w:val="118"/>
          <w:sz w:val="16"/>
          <w:szCs w:val="16"/>
        </w:rPr>
        <w:t>F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131"/>
          <w:sz w:val="16"/>
          <w:szCs w:val="16"/>
        </w:rPr>
        <w:t xml:space="preserve">r </w:t>
      </w: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1"/>
          <w:sz w:val="16"/>
          <w:szCs w:val="16"/>
        </w:rPr>
        <w:t>v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d</w:t>
      </w:r>
    </w:p>
    <w:p w14:paraId="35A0995B" w14:textId="77777777" w:rsidR="00BB17EC" w:rsidRPr="00B53B71" w:rsidRDefault="00B53B71">
      <w:pPr>
        <w:spacing w:before="1" w:line="100" w:lineRule="exact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br w:type="column"/>
      </w:r>
    </w:p>
    <w:p w14:paraId="6D280622" w14:textId="77777777" w:rsidR="00BB17EC" w:rsidRPr="00B53B71" w:rsidRDefault="00B53B71">
      <w:pPr>
        <w:spacing w:line="293" w:lineRule="auto"/>
        <w:ind w:left="30" w:right="877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sz w:val="16"/>
          <w:szCs w:val="16"/>
        </w:rPr>
        <w:t>T</w:t>
      </w:r>
      <w:r w:rsidRPr="00B53B71">
        <w:rPr>
          <w:rFonts w:asciiTheme="minorHAnsi" w:hAnsiTheme="minorHAnsi" w:cstheme="minorHAnsi"/>
          <w:sz w:val="16"/>
          <w:szCs w:val="16"/>
        </w:rPr>
        <w:t xml:space="preserve">o </w:t>
      </w:r>
      <w:r w:rsidRPr="00B53B71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obtai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1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employme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-15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24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par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32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o</w:t>
      </w:r>
      <w:r w:rsidRPr="00B53B71">
        <w:rPr>
          <w:rFonts w:asciiTheme="minorHAnsi" w:hAnsiTheme="minorHAnsi" w:cstheme="minorHAnsi"/>
          <w:sz w:val="16"/>
          <w:szCs w:val="16"/>
        </w:rPr>
        <w:t xml:space="preserve">f </w:t>
      </w:r>
      <w:r w:rsidRPr="00B53B71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25"/>
          <w:w w:val="125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5"/>
          <w:sz w:val="16"/>
          <w:szCs w:val="16"/>
        </w:rPr>
        <w:t>innovativ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-7"/>
          <w:w w:val="125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5"/>
          <w:sz w:val="16"/>
          <w:szCs w:val="16"/>
        </w:rPr>
        <w:t>an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24"/>
          <w:w w:val="125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1"/>
          <w:sz w:val="16"/>
          <w:szCs w:val="16"/>
        </w:rPr>
        <w:t>v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o</w:t>
      </w:r>
      <w:r w:rsidRPr="00B53B71">
        <w:rPr>
          <w:rFonts w:asciiTheme="minorHAnsi" w:hAnsiTheme="minorHAnsi" w:cstheme="minorHAnsi"/>
          <w:sz w:val="16"/>
          <w:szCs w:val="16"/>
        </w:rPr>
        <w:t>f</w:t>
      </w:r>
      <w:r w:rsidRPr="00B53B71">
        <w:rPr>
          <w:rFonts w:asciiTheme="minorHAnsi" w:hAnsiTheme="minorHAnsi" w:cstheme="minorHAnsi"/>
          <w:spacing w:val="3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custome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28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servic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professional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4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committe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25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26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ucc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ss</w:t>
      </w:r>
      <w:r w:rsidRPr="00B53B71">
        <w:rPr>
          <w:rFonts w:asciiTheme="minorHAnsi" w:hAnsiTheme="minorHAnsi" w:cstheme="minorHAnsi"/>
          <w:w w:val="62"/>
          <w:sz w:val="16"/>
          <w:szCs w:val="16"/>
        </w:rPr>
        <w:t>.</w:t>
      </w:r>
    </w:p>
    <w:p w14:paraId="33804189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5A5EEFEC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72711B2" w14:textId="77777777" w:rsidR="00BB17EC" w:rsidRPr="00B53B71" w:rsidRDefault="00BB17EC">
      <w:pPr>
        <w:spacing w:before="11" w:line="260" w:lineRule="exact"/>
        <w:rPr>
          <w:rFonts w:asciiTheme="minorHAnsi" w:hAnsiTheme="minorHAnsi" w:cstheme="minorHAnsi"/>
          <w:sz w:val="16"/>
          <w:szCs w:val="16"/>
        </w:rPr>
      </w:pPr>
    </w:p>
    <w:p w14:paraId="00DE8ECB" w14:textId="77777777" w:rsidR="00BB17EC" w:rsidRPr="00B53B71" w:rsidRDefault="00B53B71">
      <w:pPr>
        <w:ind w:left="3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 xml:space="preserve">L </w:t>
      </w:r>
      <w:r w:rsidRPr="00B53B71">
        <w:rPr>
          <w:rFonts w:asciiTheme="minorHAnsi" w:hAnsiTheme="minorHAnsi" w:cstheme="minorHAnsi"/>
          <w:spacing w:val="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X</w:t>
      </w:r>
      <w:r w:rsidRPr="00B53B71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-25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14"/>
          <w:sz w:val="16"/>
          <w:szCs w:val="16"/>
        </w:rPr>
        <w:t>E</w:t>
      </w:r>
    </w:p>
    <w:p w14:paraId="7518ACE7" w14:textId="77777777" w:rsidR="00BB17EC" w:rsidRPr="00B53B71" w:rsidRDefault="00BB17EC">
      <w:pPr>
        <w:spacing w:line="120" w:lineRule="exact"/>
        <w:rPr>
          <w:rFonts w:asciiTheme="minorHAnsi" w:hAnsiTheme="minorHAnsi" w:cstheme="minorHAnsi"/>
          <w:sz w:val="16"/>
          <w:szCs w:val="16"/>
        </w:rPr>
      </w:pPr>
    </w:p>
    <w:p w14:paraId="4EAE0BBC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6050D62" w14:textId="77777777" w:rsidR="00BB17EC" w:rsidRPr="00B53B71" w:rsidRDefault="00B53B71">
      <w:pPr>
        <w:ind w:left="3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16"/>
          <w:sz w:val="16"/>
          <w:szCs w:val="16"/>
        </w:rPr>
        <w:t>SALE</w:t>
      </w:r>
      <w:r w:rsidRPr="00B53B71">
        <w:rPr>
          <w:rFonts w:asciiTheme="minorHAnsi" w:hAnsiTheme="minorHAnsi" w:cstheme="minorHAnsi"/>
          <w:w w:val="116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26"/>
          <w:w w:val="11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16"/>
          <w:sz w:val="16"/>
          <w:szCs w:val="16"/>
        </w:rPr>
        <w:t>ASSOCIAT</w:t>
      </w:r>
      <w:r w:rsidRPr="00B53B71">
        <w:rPr>
          <w:rFonts w:asciiTheme="minorHAnsi" w:hAnsiTheme="minorHAnsi" w:cstheme="minorHAnsi"/>
          <w:w w:val="116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30"/>
          <w:w w:val="11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&amp;</w:t>
      </w:r>
      <w:r w:rsidRPr="00B53B71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1"/>
          <w:w w:val="112"/>
          <w:sz w:val="16"/>
          <w:szCs w:val="16"/>
        </w:rPr>
        <w:t>SOCIA</w:t>
      </w:r>
      <w:r w:rsidRPr="00B53B71">
        <w:rPr>
          <w:rFonts w:asciiTheme="minorHAnsi" w:hAnsiTheme="minorHAnsi" w:cstheme="minorHAnsi"/>
          <w:w w:val="112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46"/>
          <w:w w:val="1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1"/>
          <w:w w:val="112"/>
          <w:sz w:val="16"/>
          <w:szCs w:val="16"/>
        </w:rPr>
        <w:t>MEDI</w:t>
      </w:r>
      <w:r w:rsidRPr="00B53B71">
        <w:rPr>
          <w:rFonts w:asciiTheme="minorHAnsi" w:hAnsiTheme="minorHAnsi" w:cstheme="minorHAnsi"/>
          <w:w w:val="112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1"/>
          <w:w w:val="1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10"/>
          <w:w w:val="110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111"/>
          <w:sz w:val="16"/>
          <w:szCs w:val="16"/>
        </w:rPr>
        <w:t>R</w:t>
      </w:r>
    </w:p>
    <w:p w14:paraId="0ADF132A" w14:textId="77777777" w:rsidR="00BB17EC" w:rsidRPr="00B53B71" w:rsidRDefault="00B53B71">
      <w:pPr>
        <w:spacing w:before="71"/>
        <w:ind w:left="3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i/>
          <w:spacing w:val="12"/>
          <w:w w:val="124"/>
          <w:sz w:val="16"/>
          <w:szCs w:val="16"/>
        </w:rPr>
        <w:t>Souther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n</w:t>
      </w:r>
      <w:r w:rsidRPr="00B53B71">
        <w:rPr>
          <w:rFonts w:asciiTheme="minorHAnsi" w:hAnsiTheme="minorHAnsi" w:cstheme="minorHAnsi"/>
          <w:i/>
          <w:spacing w:val="23"/>
          <w:w w:val="12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4"/>
          <w:sz w:val="16"/>
          <w:szCs w:val="16"/>
        </w:rPr>
        <w:t>Accent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i/>
          <w:spacing w:val="45"/>
          <w:w w:val="12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4"/>
          <w:sz w:val="16"/>
          <w:szCs w:val="16"/>
        </w:rPr>
        <w:t>Boutiqu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 xml:space="preserve">e </w:t>
      </w:r>
      <w:r w:rsidRPr="00B53B71">
        <w:rPr>
          <w:rFonts w:asciiTheme="minorHAnsi" w:hAnsiTheme="minorHAnsi" w:cstheme="minorHAnsi"/>
          <w:i/>
          <w:sz w:val="16"/>
          <w:szCs w:val="16"/>
        </w:rPr>
        <w:t>&amp;</w:t>
      </w:r>
      <w:r w:rsidRPr="00B53B71">
        <w:rPr>
          <w:rFonts w:asciiTheme="minorHAnsi" w:hAnsiTheme="minorHAnsi" w:cstheme="minorHAnsi"/>
          <w:i/>
          <w:spacing w:val="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Gift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s</w:t>
      </w:r>
      <w:r w:rsidRPr="00B53B71">
        <w:rPr>
          <w:rFonts w:asciiTheme="minorHAnsi" w:hAnsiTheme="minorHAnsi" w:cstheme="minorHAnsi"/>
          <w:i/>
          <w:spacing w:val="22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60"/>
          <w:sz w:val="16"/>
          <w:szCs w:val="16"/>
        </w:rPr>
        <w:t xml:space="preserve">| </w:t>
      </w:r>
      <w:r w:rsidRPr="00B53B71">
        <w:rPr>
          <w:rFonts w:asciiTheme="minorHAnsi" w:hAnsiTheme="minorHAnsi" w:cstheme="minorHAnsi"/>
          <w:i/>
          <w:spacing w:val="20"/>
          <w:w w:val="6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2"/>
          <w:sz w:val="16"/>
          <w:szCs w:val="16"/>
        </w:rPr>
        <w:t>Ju</w:t>
      </w:r>
      <w:r w:rsidRPr="00B53B71">
        <w:rPr>
          <w:rFonts w:asciiTheme="minorHAnsi" w:hAnsiTheme="minorHAnsi" w:cstheme="minorHAnsi"/>
          <w:i/>
          <w:w w:val="122"/>
          <w:sz w:val="16"/>
          <w:szCs w:val="16"/>
        </w:rPr>
        <w:t>n</w:t>
      </w:r>
      <w:r w:rsidRPr="00B53B71">
        <w:rPr>
          <w:rFonts w:asciiTheme="minorHAnsi" w:hAnsiTheme="minorHAnsi" w:cstheme="minorHAnsi"/>
          <w:i/>
          <w:spacing w:val="1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2"/>
          <w:sz w:val="16"/>
          <w:szCs w:val="16"/>
        </w:rPr>
        <w:t>201</w:t>
      </w:r>
      <w:r w:rsidRPr="00B53B71">
        <w:rPr>
          <w:rFonts w:asciiTheme="minorHAnsi" w:hAnsiTheme="minorHAnsi" w:cstheme="minorHAnsi"/>
          <w:i/>
          <w:w w:val="122"/>
          <w:sz w:val="16"/>
          <w:szCs w:val="16"/>
        </w:rPr>
        <w:t>4</w:t>
      </w:r>
      <w:r w:rsidRPr="00B53B71">
        <w:rPr>
          <w:rFonts w:asciiTheme="minorHAnsi" w:hAnsiTheme="minorHAnsi" w:cstheme="minorHAnsi"/>
          <w:i/>
          <w:spacing w:val="14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122"/>
          <w:sz w:val="16"/>
          <w:szCs w:val="16"/>
        </w:rPr>
        <w:t>-</w:t>
      </w:r>
      <w:r w:rsidRPr="00B53B71">
        <w:rPr>
          <w:rFonts w:asciiTheme="minorHAnsi" w:hAnsiTheme="minorHAnsi" w:cstheme="minorHAnsi"/>
          <w:i/>
          <w:spacing w:val="23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2"/>
          <w:sz w:val="16"/>
          <w:szCs w:val="16"/>
        </w:rPr>
        <w:t>Ma</w:t>
      </w:r>
      <w:r w:rsidRPr="00B53B71">
        <w:rPr>
          <w:rFonts w:asciiTheme="minorHAnsi" w:hAnsiTheme="minorHAnsi" w:cstheme="minorHAnsi"/>
          <w:i/>
          <w:w w:val="122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spacing w:val="14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24"/>
          <w:sz w:val="16"/>
          <w:szCs w:val="16"/>
        </w:rPr>
        <w:t>2</w:t>
      </w:r>
      <w:r w:rsidRPr="00B53B71">
        <w:rPr>
          <w:rFonts w:asciiTheme="minorHAnsi" w:hAnsiTheme="minorHAnsi" w:cstheme="minorHAnsi"/>
          <w:i/>
          <w:spacing w:val="10"/>
          <w:w w:val="135"/>
          <w:sz w:val="16"/>
          <w:szCs w:val="16"/>
        </w:rPr>
        <w:t>0</w:t>
      </w:r>
      <w:r w:rsidRPr="00B53B71">
        <w:rPr>
          <w:rFonts w:asciiTheme="minorHAnsi" w:hAnsiTheme="minorHAnsi" w:cstheme="minorHAnsi"/>
          <w:i/>
          <w:spacing w:val="10"/>
          <w:w w:val="105"/>
          <w:sz w:val="16"/>
          <w:szCs w:val="16"/>
        </w:rPr>
        <w:t>1</w:t>
      </w:r>
      <w:r w:rsidRPr="00B53B71">
        <w:rPr>
          <w:rFonts w:asciiTheme="minorHAnsi" w:hAnsiTheme="minorHAnsi" w:cstheme="minorHAnsi"/>
          <w:i/>
          <w:w w:val="122"/>
          <w:sz w:val="16"/>
          <w:szCs w:val="16"/>
        </w:rPr>
        <w:t>5</w:t>
      </w:r>
    </w:p>
    <w:p w14:paraId="2AEEEC54" w14:textId="77777777" w:rsidR="00BB17EC" w:rsidRPr="00B53B71" w:rsidRDefault="00BB17EC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2AED2397" w14:textId="77777777" w:rsidR="00BB17EC" w:rsidRPr="00B53B71" w:rsidRDefault="00B53B71">
      <w:pPr>
        <w:spacing w:line="293" w:lineRule="auto"/>
        <w:ind w:left="546" w:right="1118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pict w14:anchorId="51DECC21">
          <v:group id="_x0000_s1076" style="position:absolute;left:0;text-align:left;margin-left:262.5pt;margin-top:14.95pt;width:3pt;height:3pt;z-index:-251660800;mso-position-horizontal-relative:page" coordorigin="5250,299" coordsize="60,60">
            <v:shape id="_x0000_s1077" style="position:absolute;left:5250;top:299;width:60;height:60" coordorigin="5250,299" coordsize="60,60" path="m5310,329r-7,22l5283,359r-3,l5258,353r-8,-20l5250,329r7,-21l5277,299r3,l5302,306r8,20l5310,329xe" fillcolor="#253546" stroked="f">
              <v:path arrowok="t"/>
            </v:shape>
            <w10:wrap anchorx="page"/>
          </v:group>
        </w:pic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Greete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customer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38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&amp;</w:t>
      </w:r>
      <w:r w:rsidRPr="00B53B71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assiste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34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i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4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thei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26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h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pp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experienc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5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Manage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24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socia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6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medi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27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account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50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(Faceboo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k</w:t>
      </w:r>
      <w:r w:rsidRPr="00B53B71">
        <w:rPr>
          <w:rFonts w:asciiTheme="minorHAnsi" w:hAnsiTheme="minorHAnsi" w:cstheme="minorHAnsi"/>
          <w:spacing w:val="28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89"/>
          <w:sz w:val="16"/>
          <w:szCs w:val="16"/>
        </w:rPr>
        <w:t>&amp;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Instagram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)</w:t>
      </w:r>
      <w:r w:rsidRPr="00B53B71">
        <w:rPr>
          <w:rFonts w:asciiTheme="minorHAnsi" w:hAnsiTheme="minorHAnsi" w:cstheme="minorHAnsi"/>
          <w:spacing w:val="34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Create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3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socia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1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medi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22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conten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4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fo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il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y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w w:val="129"/>
          <w:sz w:val="16"/>
          <w:szCs w:val="16"/>
        </w:rPr>
        <w:t>s</w:t>
      </w:r>
    </w:p>
    <w:p w14:paraId="667B1FDC" w14:textId="77777777" w:rsidR="00BB17EC" w:rsidRPr="00B53B71" w:rsidRDefault="00B53B71">
      <w:pPr>
        <w:spacing w:before="1"/>
        <w:ind w:left="546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Modele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 xml:space="preserve">d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boutiqu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40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merchandis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 xml:space="preserve">e </w:t>
      </w:r>
      <w:r w:rsidRPr="00B53B71">
        <w:rPr>
          <w:rFonts w:asciiTheme="minorHAnsi" w:hAnsiTheme="minorHAnsi" w:cstheme="minorHAnsi"/>
          <w:spacing w:val="3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fo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21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socia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21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medi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32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&amp;</w:t>
      </w:r>
      <w:r w:rsidRPr="00B53B71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19"/>
          <w:sz w:val="16"/>
          <w:szCs w:val="16"/>
        </w:rPr>
        <w:t>loca</w:t>
      </w:r>
      <w:r w:rsidRPr="00B53B71">
        <w:rPr>
          <w:rFonts w:asciiTheme="minorHAnsi" w:hAnsiTheme="minorHAnsi" w:cstheme="minorHAnsi"/>
          <w:w w:val="119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21"/>
          <w:w w:val="1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dd</w:t>
      </w:r>
      <w:r w:rsidRPr="00B53B71">
        <w:rPr>
          <w:rFonts w:asciiTheme="minorHAnsi" w:hAnsiTheme="minorHAnsi" w:cstheme="minorHAnsi"/>
          <w:w w:val="129"/>
          <w:sz w:val="16"/>
          <w:szCs w:val="16"/>
        </w:rPr>
        <w:t>s</w:t>
      </w:r>
    </w:p>
    <w:p w14:paraId="1C822A1E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89689A7" w14:textId="77777777" w:rsidR="00BB17EC" w:rsidRPr="00B53B71" w:rsidRDefault="00BB17EC">
      <w:pPr>
        <w:spacing w:before="1" w:line="260" w:lineRule="exact"/>
        <w:rPr>
          <w:rFonts w:asciiTheme="minorHAnsi" w:hAnsiTheme="minorHAnsi" w:cstheme="minorHAnsi"/>
          <w:sz w:val="16"/>
          <w:szCs w:val="16"/>
        </w:rPr>
      </w:pPr>
    </w:p>
    <w:p w14:paraId="522BB3D1" w14:textId="77777777" w:rsidR="00BB17EC" w:rsidRPr="00B53B71" w:rsidRDefault="00B53B71">
      <w:pPr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pict w14:anchorId="6B49ED98">
          <v:group id="_x0000_s1074" style="position:absolute;margin-left:262.5pt;margin-top:-28.55pt;width:3pt;height:3pt;z-index:-251658752;mso-position-horizontal-relative:page" coordorigin="5250,-571" coordsize="60,60">
            <v:shape id="_x0000_s1075" style="position:absolute;left:5250;top:-571;width:60;height:60" coordorigin="5250,-571" coordsize="60,60" path="m5310,-541r-7,22l5283,-511r-3,l5258,-517r-8,-20l5250,-541r7,-21l5277,-571r3,l5302,-564r8,20l5310,-541xe" fillcolor="#253546" stroked="f">
              <v:path arrowok="t"/>
            </v:shape>
            <w10:wrap anchorx="page"/>
          </v:group>
        </w:pict>
      </w:r>
      <w:r w:rsidRPr="00B53B71">
        <w:rPr>
          <w:rFonts w:asciiTheme="minorHAnsi" w:hAnsiTheme="minorHAnsi" w:cstheme="minorHAnsi"/>
          <w:spacing w:val="11"/>
          <w:w w:val="112"/>
          <w:sz w:val="16"/>
          <w:szCs w:val="16"/>
        </w:rPr>
        <w:t>INDEPENDEN</w:t>
      </w:r>
      <w:r w:rsidRPr="00B53B71">
        <w:rPr>
          <w:rFonts w:asciiTheme="minorHAnsi" w:hAnsiTheme="minorHAnsi" w:cstheme="minorHAnsi"/>
          <w:w w:val="112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30"/>
          <w:w w:val="1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1"/>
          <w:w w:val="112"/>
          <w:sz w:val="16"/>
          <w:szCs w:val="16"/>
        </w:rPr>
        <w:t>PRODUC</w:t>
      </w:r>
      <w:r w:rsidRPr="00B53B71">
        <w:rPr>
          <w:rFonts w:asciiTheme="minorHAnsi" w:hAnsiTheme="minorHAnsi" w:cstheme="minorHAnsi"/>
          <w:w w:val="112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40"/>
          <w:w w:val="1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0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12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12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06"/>
          <w:sz w:val="16"/>
          <w:szCs w:val="16"/>
        </w:rPr>
        <w:t>B</w:t>
      </w:r>
      <w:r w:rsidRPr="00B53B71">
        <w:rPr>
          <w:rFonts w:asciiTheme="minorHAnsi" w:hAnsiTheme="minorHAnsi" w:cstheme="minorHAnsi"/>
          <w:spacing w:val="10"/>
          <w:w w:val="116"/>
          <w:sz w:val="16"/>
          <w:szCs w:val="16"/>
        </w:rPr>
        <w:t>U</w: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13"/>
          <w:sz w:val="16"/>
          <w:szCs w:val="16"/>
        </w:rPr>
        <w:t>O</w:t>
      </w:r>
      <w:r w:rsidRPr="00B53B71">
        <w:rPr>
          <w:rFonts w:asciiTheme="minorHAnsi" w:hAnsiTheme="minorHAnsi" w:cstheme="minorHAnsi"/>
          <w:w w:val="111"/>
          <w:sz w:val="16"/>
          <w:szCs w:val="16"/>
        </w:rPr>
        <w:t>R</w:t>
      </w:r>
    </w:p>
    <w:p w14:paraId="719E4532" w14:textId="77777777" w:rsidR="00BB17EC" w:rsidRPr="00B53B71" w:rsidRDefault="00B53B71">
      <w:pPr>
        <w:spacing w:before="56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Sene</w:t>
      </w: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Genc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e</w:t>
      </w:r>
      <w:r w:rsidRPr="00B53B71">
        <w:rPr>
          <w:rFonts w:asciiTheme="minorHAnsi" w:hAnsiTheme="minorHAnsi" w:cstheme="minorHAnsi"/>
          <w:i/>
          <w:spacing w:val="37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Internationa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l</w:t>
      </w:r>
      <w:r w:rsidRPr="00B53B71">
        <w:rPr>
          <w:rFonts w:asciiTheme="minorHAnsi" w:hAnsiTheme="minorHAnsi" w:cstheme="minorHAnsi"/>
          <w:i/>
          <w:spacing w:val="27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60"/>
          <w:sz w:val="16"/>
          <w:szCs w:val="16"/>
        </w:rPr>
        <w:t xml:space="preserve">| </w:t>
      </w:r>
      <w:r w:rsidRPr="00B53B71">
        <w:rPr>
          <w:rFonts w:asciiTheme="minorHAnsi" w:hAnsiTheme="minorHAnsi" w:cstheme="minorHAnsi"/>
          <w:i/>
          <w:spacing w:val="20"/>
          <w:w w:val="6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17"/>
          <w:sz w:val="16"/>
          <w:szCs w:val="16"/>
        </w:rPr>
        <w:t>Ju</w:t>
      </w:r>
      <w:r w:rsidRPr="00B53B71">
        <w:rPr>
          <w:rFonts w:asciiTheme="minorHAnsi" w:hAnsiTheme="minorHAnsi" w:cstheme="minorHAnsi"/>
          <w:i/>
          <w:w w:val="117"/>
          <w:sz w:val="16"/>
          <w:szCs w:val="16"/>
        </w:rPr>
        <w:t>l</w:t>
      </w:r>
      <w:r w:rsidRPr="00B53B71">
        <w:rPr>
          <w:rFonts w:asciiTheme="minorHAnsi" w:hAnsiTheme="minorHAnsi" w:cstheme="minorHAnsi"/>
          <w:i/>
          <w:spacing w:val="19"/>
          <w:w w:val="1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17"/>
          <w:sz w:val="16"/>
          <w:szCs w:val="16"/>
        </w:rPr>
        <w:t>201</w:t>
      </w:r>
      <w:r w:rsidRPr="00B53B71">
        <w:rPr>
          <w:rFonts w:asciiTheme="minorHAnsi" w:hAnsiTheme="minorHAnsi" w:cstheme="minorHAnsi"/>
          <w:i/>
          <w:w w:val="117"/>
          <w:sz w:val="16"/>
          <w:szCs w:val="16"/>
        </w:rPr>
        <w:t>7</w:t>
      </w:r>
      <w:r w:rsidRPr="00B53B71">
        <w:rPr>
          <w:rFonts w:asciiTheme="minorHAnsi" w:hAnsiTheme="minorHAnsi" w:cstheme="minorHAnsi"/>
          <w:i/>
          <w:spacing w:val="33"/>
          <w:w w:val="1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128"/>
          <w:sz w:val="16"/>
          <w:szCs w:val="16"/>
        </w:rPr>
        <w:t>-</w:t>
      </w:r>
    </w:p>
    <w:p w14:paraId="5FD17B0F" w14:textId="77777777" w:rsidR="00BB17EC" w:rsidRPr="00B53B71" w:rsidRDefault="00BB17EC">
      <w:pPr>
        <w:spacing w:before="6" w:line="160" w:lineRule="exact"/>
        <w:rPr>
          <w:rFonts w:asciiTheme="minorHAnsi" w:hAnsiTheme="minorHAnsi" w:cstheme="minorHAnsi"/>
          <w:sz w:val="16"/>
          <w:szCs w:val="16"/>
        </w:rPr>
      </w:pPr>
    </w:p>
    <w:p w14:paraId="026ADDDF" w14:textId="77777777" w:rsidR="00BB17EC" w:rsidRPr="00B53B71" w:rsidRDefault="00B53B71">
      <w:pPr>
        <w:spacing w:line="293" w:lineRule="auto"/>
        <w:ind w:left="561" w:right="87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Manage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8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persona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2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direc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30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w w:val="65"/>
          <w:sz w:val="16"/>
          <w:szCs w:val="16"/>
        </w:rPr>
        <w:t>,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30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30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6"/>
          <w:w w:val="13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wel</w:t>
      </w:r>
      <w:r w:rsidRPr="00B53B71">
        <w:rPr>
          <w:rFonts w:asciiTheme="minorHAnsi" w:hAnsiTheme="minorHAnsi" w:cstheme="minorHAnsi"/>
          <w:sz w:val="16"/>
          <w:szCs w:val="16"/>
        </w:rPr>
        <w:t xml:space="preserve">l </w:t>
      </w:r>
      <w:r w:rsidRPr="00B53B71">
        <w:rPr>
          <w:rFonts w:asciiTheme="minorHAnsi" w:hAnsiTheme="minorHAnsi" w:cstheme="minorHAnsi"/>
          <w:spacing w:val="3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24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th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25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trainin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8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an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21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3"/>
          <w:w w:val="126"/>
          <w:sz w:val="16"/>
          <w:szCs w:val="16"/>
        </w:rPr>
        <w:t>sale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9"/>
          <w:w w:val="12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f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m</w:t>
      </w:r>
      <w:r w:rsidRPr="00B53B71">
        <w:rPr>
          <w:rFonts w:asciiTheme="minorHAnsi" w:hAnsiTheme="minorHAnsi" w:cstheme="minorHAnsi"/>
          <w:sz w:val="16"/>
          <w:szCs w:val="16"/>
        </w:rPr>
        <w:t xml:space="preserve">y </w:t>
      </w:r>
      <w:r w:rsidRPr="00B53B71">
        <w:rPr>
          <w:rFonts w:asciiTheme="minorHAnsi" w:hAnsiTheme="minorHAnsi" w:cstheme="minorHAnsi"/>
          <w:spacing w:val="1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cummulativ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4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marketin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33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24"/>
          <w:sz w:val="16"/>
          <w:szCs w:val="16"/>
        </w:rPr>
        <w:t>m</w:t>
      </w:r>
    </w:p>
    <w:p w14:paraId="58CE6B4F" w14:textId="77777777" w:rsidR="00BB17EC" w:rsidRPr="00B53B71" w:rsidRDefault="00B53B71">
      <w:pPr>
        <w:spacing w:before="1"/>
        <w:ind w:left="561"/>
        <w:rPr>
          <w:rFonts w:asciiTheme="minorHAnsi" w:hAnsiTheme="minorHAnsi" w:cstheme="minorHAnsi"/>
          <w:sz w:val="16"/>
          <w:szCs w:val="16"/>
        </w:rPr>
        <w:sectPr w:rsidR="00BB17EC" w:rsidRPr="00B53B71">
          <w:type w:val="continuous"/>
          <w:pgSz w:w="12240" w:h="15840"/>
          <w:pgMar w:top="660" w:right="380" w:bottom="280" w:left="480" w:header="720" w:footer="720" w:gutter="0"/>
          <w:cols w:num="2" w:space="720" w:equalWidth="0">
            <w:col w:w="2976" w:space="1464"/>
            <w:col w:w="6940"/>
          </w:cols>
        </w:sectPr>
      </w:pPr>
      <w:r w:rsidRPr="00B53B71">
        <w:rPr>
          <w:rFonts w:asciiTheme="minorHAnsi" w:hAnsiTheme="minorHAnsi" w:cstheme="minorHAnsi"/>
          <w:sz w:val="16"/>
          <w:szCs w:val="16"/>
        </w:rPr>
        <w:pict w14:anchorId="0E2CD7BC">
          <v:group id="_x0000_s1072" style="position:absolute;left:0;text-align:left;margin-left:263.25pt;margin-top:3.75pt;width:3pt;height:3pt;z-index:-251656704;mso-position-horizontal-relative:page" coordorigin="5265,75" coordsize="60,60">
            <v:shape id="_x0000_s1073" style="position:absolute;left:5265;top:75;width:60;height:60" coordorigin="5265,75" coordsize="60,60" path="m5325,105r-7,22l5298,135r-3,l5273,129r-8,-20l5265,105r7,-21l5292,75r3,l5317,82r8,20l5325,105xe" fillcolor="#253546" stroked="f">
              <v:path arrowok="t"/>
            </v:shape>
            <w10:wrap anchorx="page"/>
          </v:group>
        </w:pic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Specialize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24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i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20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marketin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 xml:space="preserve">g </w:t>
      </w:r>
      <w:r w:rsidRPr="00B53B71">
        <w:rPr>
          <w:rFonts w:asciiTheme="minorHAnsi" w:hAnsiTheme="minorHAnsi" w:cstheme="minorHAnsi"/>
          <w:spacing w:val="6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vi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23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onlin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6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communicatio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48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(</w:t>
      </w:r>
      <w:r w:rsidRPr="00B53B71">
        <w:rPr>
          <w:rFonts w:asciiTheme="minorHAnsi" w:hAnsiTheme="minorHAnsi" w:cstheme="minorHAnsi"/>
          <w:spacing w:val="10"/>
          <w:w w:val="118"/>
          <w:sz w:val="16"/>
          <w:szCs w:val="16"/>
        </w:rPr>
        <w:t>F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b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oo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k</w:t>
      </w:r>
      <w:r w:rsidRPr="00B53B71">
        <w:rPr>
          <w:rFonts w:asciiTheme="minorHAnsi" w:hAnsiTheme="minorHAnsi" w:cstheme="minorHAnsi"/>
          <w:w w:val="128"/>
          <w:sz w:val="16"/>
          <w:szCs w:val="16"/>
        </w:rPr>
        <w:t>)</w:t>
      </w:r>
    </w:p>
    <w:p w14:paraId="01F7917E" w14:textId="77777777" w:rsidR="00BB17EC" w:rsidRPr="00B53B71" w:rsidRDefault="00BB17EC">
      <w:pPr>
        <w:spacing w:before="5" w:line="220" w:lineRule="exact"/>
        <w:rPr>
          <w:rFonts w:asciiTheme="minorHAnsi" w:hAnsiTheme="minorHAnsi" w:cstheme="minorHAnsi"/>
          <w:sz w:val="16"/>
          <w:szCs w:val="16"/>
        </w:rPr>
      </w:pPr>
    </w:p>
    <w:p w14:paraId="11954673" w14:textId="348E908A" w:rsidR="00BB17EC" w:rsidRPr="00B53B71" w:rsidRDefault="00B53B71">
      <w:pPr>
        <w:spacing w:before="80" w:line="180" w:lineRule="exact"/>
        <w:ind w:left="42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position w:val="-4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-17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4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4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6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H</w:t>
      </w:r>
      <w:r w:rsidRPr="00B53B71">
        <w:rPr>
          <w:rFonts w:asciiTheme="minorHAnsi" w:hAnsiTheme="minorHAnsi" w:cstheme="minorHAnsi"/>
          <w:spacing w:val="7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position w:val="-4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-12"/>
          <w:position w:val="-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26"/>
          <w:position w:val="-4"/>
          <w:sz w:val="16"/>
          <w:szCs w:val="16"/>
        </w:rPr>
        <w:t>P</w:t>
      </w:r>
    </w:p>
    <w:p w14:paraId="26BC5BAF" w14:textId="77777777" w:rsidR="00BB17EC" w:rsidRPr="00B53B71" w:rsidRDefault="00BB17EC">
      <w:pPr>
        <w:spacing w:before="7" w:line="220" w:lineRule="exact"/>
        <w:rPr>
          <w:rFonts w:asciiTheme="minorHAnsi" w:hAnsiTheme="minorHAnsi" w:cstheme="minorHAnsi"/>
          <w:sz w:val="16"/>
          <w:szCs w:val="16"/>
        </w:rPr>
        <w:sectPr w:rsidR="00BB17EC" w:rsidRPr="00B53B71">
          <w:type w:val="continuous"/>
          <w:pgSz w:w="12240" w:h="15840"/>
          <w:pgMar w:top="660" w:right="380" w:bottom="280" w:left="480" w:header="720" w:footer="720" w:gutter="0"/>
          <w:cols w:space="720"/>
        </w:sectPr>
      </w:pPr>
    </w:p>
    <w:p w14:paraId="23161202" w14:textId="5880C7A1" w:rsidR="00BB17EC" w:rsidRPr="00B53B71" w:rsidRDefault="00B53B71">
      <w:pPr>
        <w:spacing w:before="41" w:line="293" w:lineRule="auto"/>
        <w:ind w:left="636" w:right="-28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Studen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 xml:space="preserve">t </w:t>
      </w:r>
      <w:r w:rsidRPr="00B53B71">
        <w:rPr>
          <w:rFonts w:asciiTheme="minorHAnsi" w:hAnsiTheme="minorHAnsi" w:cstheme="minorHAnsi"/>
          <w:spacing w:val="4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Bod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 xml:space="preserve">y </w:t>
      </w:r>
      <w:r w:rsidRPr="00B53B71">
        <w:rPr>
          <w:rFonts w:asciiTheme="minorHAnsi" w:hAnsiTheme="minorHAnsi" w:cstheme="minorHAnsi"/>
          <w:spacing w:val="10"/>
          <w:w w:val="122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50"/>
          <w:sz w:val="16"/>
          <w:szCs w:val="16"/>
        </w:rPr>
        <w:t xml:space="preserve">t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Studen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 xml:space="preserve">t </w:t>
      </w:r>
      <w:r w:rsidRPr="00B53B71">
        <w:rPr>
          <w:rFonts w:asciiTheme="minorHAnsi" w:hAnsiTheme="minorHAnsi" w:cstheme="minorHAnsi"/>
          <w:spacing w:val="4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Bod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 xml:space="preserve">y </w:t>
      </w:r>
      <w:r w:rsidRPr="00B53B71">
        <w:rPr>
          <w:rFonts w:asciiTheme="minorHAnsi" w:hAnsiTheme="minorHAnsi" w:cstheme="minorHAnsi"/>
          <w:spacing w:val="10"/>
          <w:w w:val="121"/>
          <w:sz w:val="16"/>
          <w:szCs w:val="16"/>
        </w:rPr>
        <w:t>V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Presiden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32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Dust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y</w:t>
      </w:r>
      <w:r w:rsidRPr="00B53B71">
        <w:rPr>
          <w:rFonts w:asciiTheme="minorHAnsi" w:hAnsiTheme="minorHAnsi" w:cstheme="minorHAnsi"/>
          <w:spacing w:val="17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Servic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26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0"/>
          <w:sz w:val="16"/>
          <w:szCs w:val="16"/>
        </w:rPr>
        <w:t>Clu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b</w:t>
      </w:r>
      <w:r w:rsidRPr="00B53B71">
        <w:rPr>
          <w:rFonts w:asciiTheme="minorHAnsi" w:hAnsiTheme="minorHAnsi" w:cstheme="minorHAnsi"/>
          <w:spacing w:val="-1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h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28"/>
          <w:sz w:val="16"/>
          <w:szCs w:val="16"/>
        </w:rPr>
        <w:t>n</w:t>
      </w:r>
    </w:p>
    <w:p w14:paraId="20BD8A81" w14:textId="77777777" w:rsidR="00BB17EC" w:rsidRPr="00B53B71" w:rsidRDefault="00B53B71">
      <w:pPr>
        <w:spacing w:before="1"/>
        <w:ind w:left="636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Leadershi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21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13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ud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2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0</w:t>
      </w:r>
      <w:r w:rsidRPr="00B53B71">
        <w:rPr>
          <w:rFonts w:asciiTheme="minorHAnsi" w:hAnsiTheme="minorHAnsi" w:cstheme="minorHAnsi"/>
          <w:spacing w:val="10"/>
          <w:w w:val="105"/>
          <w:sz w:val="16"/>
          <w:szCs w:val="16"/>
        </w:rPr>
        <w:t>1</w:t>
      </w:r>
      <w:r w:rsidRPr="00B53B71">
        <w:rPr>
          <w:rFonts w:asciiTheme="minorHAnsi" w:hAnsiTheme="minorHAnsi" w:cstheme="minorHAnsi"/>
          <w:w w:val="127"/>
          <w:sz w:val="16"/>
          <w:szCs w:val="16"/>
        </w:rPr>
        <w:t>6</w:t>
      </w:r>
    </w:p>
    <w:p w14:paraId="22773E0C" w14:textId="77777777" w:rsidR="00BB17EC" w:rsidRPr="00B53B71" w:rsidRDefault="00B53B71">
      <w:pPr>
        <w:spacing w:before="41"/>
        <w:ind w:left="636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MPA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-13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Communit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y</w:t>
      </w:r>
      <w:r w:rsidRPr="00B53B71">
        <w:rPr>
          <w:rFonts w:asciiTheme="minorHAnsi" w:hAnsiTheme="minorHAnsi" w:cstheme="minorHAnsi"/>
          <w:spacing w:val="24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Servic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e</w:t>
      </w:r>
    </w:p>
    <w:p w14:paraId="53941B44" w14:textId="77777777" w:rsidR="00BB17EC" w:rsidRPr="00B53B71" w:rsidRDefault="00B53B71">
      <w:pPr>
        <w:spacing w:before="41"/>
        <w:ind w:left="636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oo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w w:val="131"/>
          <w:sz w:val="16"/>
          <w:szCs w:val="16"/>
        </w:rPr>
        <w:t>r</w:t>
      </w:r>
    </w:p>
    <w:p w14:paraId="73E6CF6D" w14:textId="77777777" w:rsidR="00BB17EC" w:rsidRPr="00B53B71" w:rsidRDefault="00BB17EC">
      <w:pPr>
        <w:spacing w:before="1" w:line="120" w:lineRule="exact"/>
        <w:rPr>
          <w:rFonts w:asciiTheme="minorHAnsi" w:hAnsiTheme="minorHAnsi" w:cstheme="minorHAnsi"/>
          <w:sz w:val="16"/>
          <w:szCs w:val="16"/>
        </w:rPr>
      </w:pPr>
    </w:p>
    <w:p w14:paraId="78B06CA0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34422D9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7F9A7E4" w14:textId="77777777" w:rsidR="00BB17EC" w:rsidRPr="00B53B71" w:rsidRDefault="00B53B71">
      <w:pPr>
        <w:ind w:left="42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L</w:t>
      </w:r>
    </w:p>
    <w:p w14:paraId="0FAA8D21" w14:textId="77777777" w:rsidR="00BB17EC" w:rsidRPr="00B53B71" w:rsidRDefault="00BB17EC">
      <w:pPr>
        <w:spacing w:before="4" w:line="140" w:lineRule="exact"/>
        <w:rPr>
          <w:rFonts w:asciiTheme="minorHAnsi" w:hAnsiTheme="minorHAnsi" w:cstheme="minorHAnsi"/>
          <w:sz w:val="16"/>
          <w:szCs w:val="16"/>
        </w:rPr>
      </w:pPr>
    </w:p>
    <w:p w14:paraId="1CF4E06A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79520989" w14:textId="77777777" w:rsidR="00BB17EC" w:rsidRPr="00B53B71" w:rsidRDefault="00B53B71">
      <w:pPr>
        <w:spacing w:line="528" w:lineRule="auto"/>
        <w:ind w:left="960" w:right="266"/>
        <w:rPr>
          <w:rFonts w:asciiTheme="minorHAnsi" w:hAnsiTheme="minorHAnsi" w:cstheme="minorHAnsi"/>
          <w:sz w:val="16"/>
          <w:szCs w:val="16"/>
        </w:rPr>
      </w:pPr>
      <w:hyperlink r:id="rId6">
        <w:r w:rsidRPr="00B53B71">
          <w:rPr>
            <w:rFonts w:asciiTheme="minorHAnsi" w:hAnsiTheme="minorHAnsi" w:cstheme="minorHAnsi"/>
            <w:spacing w:val="8"/>
            <w:w w:val="116"/>
            <w:sz w:val="16"/>
            <w:szCs w:val="16"/>
          </w:rPr>
          <w:t>www</w:t>
        </w:r>
        <w:r w:rsidRPr="00B53B71">
          <w:rPr>
            <w:rFonts w:asciiTheme="minorHAnsi" w:hAnsiTheme="minorHAnsi" w:cstheme="minorHAnsi"/>
            <w:spacing w:val="8"/>
            <w:w w:val="62"/>
            <w:sz w:val="16"/>
            <w:szCs w:val="16"/>
          </w:rPr>
          <w:t>.</w:t>
        </w:r>
        <w:r w:rsidRPr="00B53B71">
          <w:rPr>
            <w:rFonts w:asciiTheme="minorHAnsi" w:hAnsiTheme="minorHAnsi" w:cstheme="minorHAnsi"/>
            <w:spacing w:val="8"/>
            <w:w w:val="127"/>
            <w:sz w:val="16"/>
            <w:szCs w:val="16"/>
          </w:rPr>
          <w:t>k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spacing w:val="8"/>
            <w:w w:val="122"/>
            <w:sz w:val="16"/>
            <w:szCs w:val="16"/>
          </w:rPr>
          <w:t>y</w:t>
        </w:r>
        <w:r w:rsidRPr="00B53B71">
          <w:rPr>
            <w:rFonts w:asciiTheme="minorHAnsi" w:hAnsiTheme="minorHAnsi" w:cstheme="minorHAnsi"/>
            <w:spacing w:val="8"/>
            <w:w w:val="109"/>
            <w:sz w:val="16"/>
            <w:szCs w:val="16"/>
          </w:rPr>
          <w:t>lil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spacing w:val="8"/>
            <w:w w:val="127"/>
            <w:sz w:val="16"/>
            <w:szCs w:val="16"/>
          </w:rPr>
          <w:t>p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spacing w:val="8"/>
            <w:w w:val="129"/>
            <w:sz w:val="16"/>
            <w:szCs w:val="16"/>
          </w:rPr>
          <w:t>s</w:t>
        </w:r>
        <w:r w:rsidRPr="00B53B71">
          <w:rPr>
            <w:rFonts w:asciiTheme="minorHAnsi" w:hAnsiTheme="minorHAnsi" w:cstheme="minorHAnsi"/>
            <w:spacing w:val="8"/>
            <w:w w:val="128"/>
            <w:sz w:val="16"/>
            <w:szCs w:val="16"/>
          </w:rPr>
          <w:t>h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spacing w:val="8"/>
            <w:w w:val="62"/>
            <w:sz w:val="16"/>
            <w:szCs w:val="16"/>
          </w:rPr>
          <w:t>.</w:t>
        </w:r>
        <w:r w:rsidRPr="00B53B71">
          <w:rPr>
            <w:rFonts w:asciiTheme="minorHAnsi" w:hAnsiTheme="minorHAnsi" w:cstheme="minorHAnsi"/>
            <w:spacing w:val="8"/>
            <w:w w:val="126"/>
            <w:sz w:val="16"/>
            <w:szCs w:val="16"/>
          </w:rPr>
          <w:t>c</w:t>
        </w:r>
        <w:r w:rsidRPr="00B53B71">
          <w:rPr>
            <w:rFonts w:asciiTheme="minorHAnsi" w:hAnsiTheme="minorHAnsi" w:cstheme="minorHAnsi"/>
            <w:spacing w:val="8"/>
            <w:w w:val="119"/>
            <w:sz w:val="16"/>
            <w:szCs w:val="16"/>
          </w:rPr>
          <w:t>o</w:t>
        </w:r>
        <w:r w:rsidRPr="00B53B71">
          <w:rPr>
            <w:rFonts w:asciiTheme="minorHAnsi" w:hAnsiTheme="minorHAnsi" w:cstheme="minorHAnsi"/>
            <w:w w:val="124"/>
            <w:sz w:val="16"/>
            <w:szCs w:val="16"/>
          </w:rPr>
          <w:t>m</w:t>
        </w:r>
      </w:hyperlink>
      <w:r w:rsidRPr="00B53B71">
        <w:rPr>
          <w:rFonts w:asciiTheme="minorHAnsi" w:hAnsiTheme="minorHAnsi" w:cstheme="minorHAnsi"/>
          <w:w w:val="12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8"/>
          <w:w w:val="120"/>
          <w:sz w:val="16"/>
          <w:szCs w:val="16"/>
        </w:rPr>
        <w:t>f</w:t>
      </w:r>
      <w:r w:rsidRPr="00B53B71">
        <w:rPr>
          <w:rFonts w:asciiTheme="minorHAnsi" w:hAnsiTheme="minorHAnsi" w:cstheme="minorHAnsi"/>
          <w:spacing w:val="8"/>
          <w:w w:val="127"/>
          <w:sz w:val="16"/>
          <w:szCs w:val="16"/>
        </w:rPr>
        <w:t>b</w:t>
      </w:r>
      <w:r w:rsidRPr="00B53B71">
        <w:rPr>
          <w:rFonts w:asciiTheme="minorHAnsi" w:hAnsiTheme="minorHAnsi" w:cstheme="minorHAnsi"/>
          <w:spacing w:val="8"/>
          <w:w w:val="62"/>
          <w:sz w:val="16"/>
          <w:szCs w:val="16"/>
        </w:rPr>
        <w:t>.</w:t>
      </w:r>
      <w:r w:rsidRPr="00B53B71">
        <w:rPr>
          <w:rFonts w:asciiTheme="minorHAnsi" w:hAnsiTheme="minorHAnsi" w:cstheme="minorHAnsi"/>
          <w:spacing w:val="8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8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8"/>
          <w:w w:val="151"/>
          <w:sz w:val="16"/>
          <w:szCs w:val="16"/>
        </w:rPr>
        <w:t>/</w:t>
      </w:r>
      <w:r w:rsidRPr="00B53B71">
        <w:rPr>
          <w:rFonts w:asciiTheme="minorHAnsi" w:hAnsiTheme="minorHAnsi" w:cstheme="minorHAnsi"/>
          <w:spacing w:val="8"/>
          <w:w w:val="127"/>
          <w:sz w:val="16"/>
          <w:szCs w:val="16"/>
        </w:rPr>
        <w:t>k</w:t>
      </w:r>
      <w:r w:rsidRPr="00B53B71">
        <w:rPr>
          <w:rFonts w:asciiTheme="minorHAnsi" w:hAnsiTheme="minorHAnsi" w:cstheme="minorHAnsi"/>
          <w:spacing w:val="8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8"/>
          <w:w w:val="122"/>
          <w:sz w:val="16"/>
          <w:szCs w:val="16"/>
        </w:rPr>
        <w:t>y</w:t>
      </w:r>
      <w:r w:rsidRPr="00B53B71">
        <w:rPr>
          <w:rFonts w:asciiTheme="minorHAnsi" w:hAnsiTheme="minorHAnsi" w:cstheme="minorHAnsi"/>
          <w:spacing w:val="8"/>
          <w:w w:val="109"/>
          <w:sz w:val="16"/>
          <w:szCs w:val="16"/>
        </w:rPr>
        <w:t>lil</w:t>
      </w:r>
      <w:r w:rsidRPr="00B53B71">
        <w:rPr>
          <w:rFonts w:asciiTheme="minorHAnsi" w:hAnsiTheme="minorHAnsi" w:cstheme="minorHAnsi"/>
          <w:spacing w:val="8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8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8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8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8"/>
          <w:w w:val="128"/>
          <w:sz w:val="16"/>
          <w:szCs w:val="16"/>
        </w:rPr>
        <w:t>h</w:t>
      </w:r>
      <w:r w:rsidRPr="00B53B71">
        <w:rPr>
          <w:rFonts w:asciiTheme="minorHAnsi" w:hAnsiTheme="minorHAnsi" w:cstheme="minorHAnsi"/>
          <w:w w:val="135"/>
          <w:sz w:val="16"/>
          <w:szCs w:val="16"/>
        </w:rPr>
        <w:t>a</w:t>
      </w:r>
    </w:p>
    <w:p w14:paraId="5B44D477" w14:textId="77777777" w:rsidR="00BB17EC" w:rsidRPr="00B53B71" w:rsidRDefault="00B53B71">
      <w:pPr>
        <w:spacing w:before="8"/>
        <w:ind w:left="960"/>
        <w:rPr>
          <w:rFonts w:asciiTheme="minorHAnsi" w:hAnsiTheme="minorHAnsi" w:cstheme="minorHAnsi"/>
          <w:sz w:val="16"/>
          <w:szCs w:val="16"/>
        </w:rPr>
      </w:pPr>
      <w:hyperlink r:id="rId7">
        <w:r w:rsidRPr="00B53B71">
          <w:rPr>
            <w:rFonts w:asciiTheme="minorHAnsi" w:hAnsiTheme="minorHAnsi" w:cstheme="minorHAnsi"/>
            <w:spacing w:val="8"/>
            <w:w w:val="88"/>
            <w:sz w:val="16"/>
            <w:szCs w:val="16"/>
          </w:rPr>
          <w:t>@</w:t>
        </w:r>
        <w:r w:rsidRPr="00B53B71">
          <w:rPr>
            <w:rFonts w:asciiTheme="minorHAnsi" w:hAnsiTheme="minorHAnsi" w:cstheme="minorHAnsi"/>
            <w:spacing w:val="8"/>
            <w:w w:val="127"/>
            <w:sz w:val="16"/>
            <w:szCs w:val="16"/>
          </w:rPr>
          <w:t>k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spacing w:val="8"/>
            <w:w w:val="122"/>
            <w:sz w:val="16"/>
            <w:szCs w:val="16"/>
          </w:rPr>
          <w:t>y</w:t>
        </w:r>
        <w:r w:rsidRPr="00B53B71">
          <w:rPr>
            <w:rFonts w:asciiTheme="minorHAnsi" w:hAnsiTheme="minorHAnsi" w:cstheme="minorHAnsi"/>
            <w:spacing w:val="8"/>
            <w:w w:val="109"/>
            <w:sz w:val="16"/>
            <w:szCs w:val="16"/>
          </w:rPr>
          <w:t>lil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w w:val="124"/>
            <w:sz w:val="16"/>
            <w:szCs w:val="16"/>
          </w:rPr>
          <w:t>m</w:t>
        </w:r>
      </w:hyperlink>
    </w:p>
    <w:p w14:paraId="7A97B145" w14:textId="77777777" w:rsidR="00BB17EC" w:rsidRPr="00B53B71" w:rsidRDefault="00BB17EC">
      <w:pPr>
        <w:spacing w:before="1" w:line="220" w:lineRule="exact"/>
        <w:rPr>
          <w:rFonts w:asciiTheme="minorHAnsi" w:hAnsiTheme="minorHAnsi" w:cstheme="minorHAnsi"/>
          <w:sz w:val="16"/>
          <w:szCs w:val="16"/>
        </w:rPr>
      </w:pPr>
    </w:p>
    <w:p w14:paraId="28788E51" w14:textId="77777777" w:rsidR="00BB17EC" w:rsidRPr="00B53B71" w:rsidRDefault="00B53B71">
      <w:pPr>
        <w:ind w:left="960"/>
        <w:rPr>
          <w:rFonts w:asciiTheme="minorHAnsi" w:hAnsiTheme="minorHAnsi" w:cstheme="minorHAnsi"/>
          <w:sz w:val="16"/>
          <w:szCs w:val="16"/>
        </w:rPr>
      </w:pPr>
      <w:hyperlink r:id="rId8">
        <w:r w:rsidRPr="00B53B71">
          <w:rPr>
            <w:rFonts w:asciiTheme="minorHAnsi" w:hAnsiTheme="minorHAnsi" w:cstheme="minorHAnsi"/>
            <w:spacing w:val="8"/>
            <w:w w:val="88"/>
            <w:sz w:val="16"/>
            <w:szCs w:val="16"/>
          </w:rPr>
          <w:t>@</w:t>
        </w:r>
        <w:r w:rsidRPr="00B53B71">
          <w:rPr>
            <w:rFonts w:asciiTheme="minorHAnsi" w:hAnsiTheme="minorHAnsi" w:cstheme="minorHAnsi"/>
            <w:spacing w:val="8"/>
            <w:w w:val="127"/>
            <w:sz w:val="16"/>
            <w:szCs w:val="16"/>
          </w:rPr>
          <w:t>k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spacing w:val="8"/>
            <w:w w:val="122"/>
            <w:sz w:val="16"/>
            <w:szCs w:val="16"/>
          </w:rPr>
          <w:t>y</w:t>
        </w:r>
        <w:r w:rsidRPr="00B53B71">
          <w:rPr>
            <w:rFonts w:asciiTheme="minorHAnsi" w:hAnsiTheme="minorHAnsi" w:cstheme="minorHAnsi"/>
            <w:spacing w:val="8"/>
            <w:w w:val="109"/>
            <w:sz w:val="16"/>
            <w:szCs w:val="16"/>
          </w:rPr>
          <w:t>lil</w:t>
        </w:r>
        <w:r w:rsidRPr="00B53B71">
          <w:rPr>
            <w:rFonts w:asciiTheme="minorHAnsi" w:hAnsiTheme="minorHAnsi" w:cstheme="minorHAnsi"/>
            <w:spacing w:val="8"/>
            <w:w w:val="135"/>
            <w:sz w:val="16"/>
            <w:szCs w:val="16"/>
          </w:rPr>
          <w:t>a</w:t>
        </w:r>
        <w:r w:rsidRPr="00B53B71">
          <w:rPr>
            <w:rFonts w:asciiTheme="minorHAnsi" w:hAnsiTheme="minorHAnsi" w:cstheme="minorHAnsi"/>
            <w:spacing w:val="8"/>
            <w:w w:val="105"/>
            <w:sz w:val="16"/>
            <w:szCs w:val="16"/>
          </w:rPr>
          <w:t>1</w:t>
        </w:r>
        <w:r w:rsidRPr="00B53B71">
          <w:rPr>
            <w:rFonts w:asciiTheme="minorHAnsi" w:hAnsiTheme="minorHAnsi" w:cstheme="minorHAnsi"/>
            <w:w w:val="126"/>
            <w:sz w:val="16"/>
            <w:szCs w:val="16"/>
          </w:rPr>
          <w:t>8</w:t>
        </w:r>
      </w:hyperlink>
    </w:p>
    <w:p w14:paraId="33F882C8" w14:textId="77777777" w:rsidR="00BB17EC" w:rsidRPr="00B53B71" w:rsidRDefault="00B53B71">
      <w:pPr>
        <w:spacing w:before="80"/>
        <w:ind w:left="3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br w:type="column"/>
      </w:r>
      <w:r w:rsidRPr="00B53B71">
        <w:rPr>
          <w:rFonts w:asciiTheme="minorHAnsi" w:hAnsiTheme="minorHAnsi" w:cstheme="minorHAnsi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U</w:t>
      </w:r>
      <w:r w:rsidRPr="00B53B71">
        <w:rPr>
          <w:rFonts w:asciiTheme="minorHAnsi" w:hAnsiTheme="minorHAnsi" w:cstheme="minorHAnsi"/>
          <w:spacing w:val="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-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-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12"/>
          <w:sz w:val="16"/>
          <w:szCs w:val="16"/>
        </w:rPr>
        <w:t>N</w:t>
      </w:r>
    </w:p>
    <w:p w14:paraId="17F26152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88C4F52" w14:textId="77777777" w:rsidR="00BB17EC" w:rsidRPr="00B53B71" w:rsidRDefault="00B53B71">
      <w:pPr>
        <w:ind w:left="15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1"/>
          <w:w w:val="112"/>
          <w:sz w:val="16"/>
          <w:szCs w:val="16"/>
        </w:rPr>
        <w:t>BACHELO</w:t>
      </w:r>
      <w:r w:rsidRPr="00B53B71">
        <w:rPr>
          <w:rFonts w:asciiTheme="minorHAnsi" w:hAnsiTheme="minorHAnsi" w:cstheme="minorHAnsi"/>
          <w:w w:val="112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29"/>
          <w:w w:val="1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O</w:t>
      </w:r>
      <w:r w:rsidRPr="00B53B71">
        <w:rPr>
          <w:rFonts w:asciiTheme="minorHAnsi" w:hAnsiTheme="minorHAnsi" w:cstheme="minorHAnsi"/>
          <w:sz w:val="16"/>
          <w:szCs w:val="16"/>
        </w:rPr>
        <w:t xml:space="preserve">F </w:t>
      </w:r>
      <w:r w:rsidRPr="00B53B71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w w:val="65"/>
          <w:sz w:val="16"/>
          <w:szCs w:val="16"/>
        </w:rPr>
        <w:t>,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1"/>
          <w:w w:val="113"/>
          <w:sz w:val="16"/>
          <w:szCs w:val="16"/>
        </w:rPr>
        <w:t>MAJO</w:t>
      </w:r>
      <w:r w:rsidRPr="00B53B71">
        <w:rPr>
          <w:rFonts w:asciiTheme="minorHAnsi" w:hAnsiTheme="minorHAnsi" w:cstheme="minorHAnsi"/>
          <w:w w:val="113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26"/>
          <w:w w:val="1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I</w:t>
      </w:r>
      <w:r w:rsidRPr="00B53B71">
        <w:rPr>
          <w:rFonts w:asciiTheme="minorHAnsi" w:hAnsiTheme="minorHAnsi" w:cstheme="minorHAnsi"/>
          <w:sz w:val="16"/>
          <w:szCs w:val="16"/>
        </w:rPr>
        <w:t xml:space="preserve">N </w:t>
      </w:r>
      <w:r w:rsidRPr="00B53B71">
        <w:rPr>
          <w:rFonts w:asciiTheme="minorHAnsi" w:hAnsiTheme="minorHAnsi" w:cstheme="minorHAnsi"/>
          <w:spacing w:val="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16"/>
          <w:sz w:val="16"/>
          <w:szCs w:val="16"/>
        </w:rPr>
        <w:t>U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12"/>
          <w:sz w:val="16"/>
          <w:szCs w:val="16"/>
        </w:rPr>
        <w:t>I</w:t>
      </w:r>
      <w:r w:rsidRPr="00B53B71">
        <w:rPr>
          <w:rFonts w:asciiTheme="minorHAnsi" w:hAnsiTheme="minorHAnsi" w:cstheme="minorHAnsi"/>
          <w:w w:val="117"/>
          <w:sz w:val="16"/>
          <w:szCs w:val="16"/>
        </w:rPr>
        <w:t>C</w:t>
      </w:r>
    </w:p>
    <w:p w14:paraId="49CBD009" w14:textId="77777777" w:rsidR="00BB17EC" w:rsidRPr="00B53B71" w:rsidRDefault="00B53B71">
      <w:pPr>
        <w:spacing w:before="11"/>
        <w:ind w:left="15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i/>
          <w:spacing w:val="12"/>
          <w:w w:val="122"/>
          <w:sz w:val="16"/>
          <w:szCs w:val="16"/>
        </w:rPr>
        <w:t>Oklahom</w:t>
      </w:r>
      <w:r w:rsidRPr="00B53B71">
        <w:rPr>
          <w:rFonts w:asciiTheme="minorHAnsi" w:hAnsiTheme="minorHAnsi" w:cstheme="minorHAnsi"/>
          <w:i/>
          <w:w w:val="122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pacing w:val="15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2"/>
          <w:sz w:val="16"/>
          <w:szCs w:val="16"/>
        </w:rPr>
        <w:t>Cit</w:t>
      </w:r>
      <w:r w:rsidRPr="00B53B71">
        <w:rPr>
          <w:rFonts w:asciiTheme="minorHAnsi" w:hAnsiTheme="minorHAnsi" w:cstheme="minorHAnsi"/>
          <w:i/>
          <w:w w:val="122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spacing w:val="2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16"/>
          <w:sz w:val="16"/>
          <w:szCs w:val="16"/>
        </w:rPr>
        <w:t>U</w:t>
      </w:r>
      <w:r w:rsidRPr="00B53B71">
        <w:rPr>
          <w:rFonts w:asciiTheme="minorHAnsi" w:hAnsiTheme="minorHAnsi" w:cstheme="minorHAnsi"/>
          <w:i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i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i/>
          <w:spacing w:val="10"/>
          <w:w w:val="137"/>
          <w:sz w:val="16"/>
          <w:szCs w:val="16"/>
        </w:rPr>
        <w:t>v</w:t>
      </w:r>
      <w:r w:rsidRPr="00B53B71">
        <w:rPr>
          <w:rFonts w:asciiTheme="minorHAnsi" w:hAnsiTheme="minorHAnsi" w:cstheme="minorHAnsi"/>
          <w:i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i/>
          <w:spacing w:val="10"/>
          <w:w w:val="112"/>
          <w:sz w:val="16"/>
          <w:szCs w:val="16"/>
        </w:rPr>
        <w:t>r</w:t>
      </w:r>
      <w:r w:rsidRPr="00B53B71">
        <w:rPr>
          <w:rFonts w:asciiTheme="minorHAnsi" w:hAnsiTheme="minorHAnsi" w:cstheme="minorHAnsi"/>
          <w:i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i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i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spacing w:val="10"/>
          <w:w w:val="138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w w:val="65"/>
          <w:sz w:val="16"/>
          <w:szCs w:val="16"/>
        </w:rPr>
        <w:t>,</w:t>
      </w:r>
      <w:r w:rsidRPr="00B53B7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Oklahom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pacing w:val="23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17"/>
          <w:sz w:val="16"/>
          <w:szCs w:val="16"/>
        </w:rPr>
        <w:t>C</w:t>
      </w:r>
      <w:r w:rsidRPr="00B53B71">
        <w:rPr>
          <w:rFonts w:asciiTheme="minorHAnsi" w:hAnsiTheme="minorHAnsi" w:cstheme="minorHAnsi"/>
          <w:i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i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spacing w:val="10"/>
          <w:w w:val="138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w w:val="65"/>
          <w:sz w:val="16"/>
          <w:szCs w:val="16"/>
        </w:rPr>
        <w:t>,</w:t>
      </w:r>
      <w:r w:rsidRPr="00B53B7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sz w:val="16"/>
          <w:szCs w:val="16"/>
        </w:rPr>
        <w:t>O</w:t>
      </w:r>
      <w:r w:rsidRPr="00B53B71">
        <w:rPr>
          <w:rFonts w:asciiTheme="minorHAnsi" w:hAnsiTheme="minorHAnsi" w:cstheme="minorHAnsi"/>
          <w:i/>
          <w:sz w:val="16"/>
          <w:szCs w:val="16"/>
        </w:rPr>
        <w:t xml:space="preserve">K </w:t>
      </w:r>
      <w:r w:rsidRPr="00B53B71">
        <w:rPr>
          <w:rFonts w:asciiTheme="minorHAnsi" w:hAnsiTheme="minorHAnsi" w:cstheme="minorHAnsi"/>
          <w:i/>
          <w:spacing w:val="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60"/>
          <w:sz w:val="16"/>
          <w:szCs w:val="16"/>
        </w:rPr>
        <w:t xml:space="preserve">| </w:t>
      </w:r>
      <w:r w:rsidRPr="00B53B71">
        <w:rPr>
          <w:rFonts w:asciiTheme="minorHAnsi" w:hAnsiTheme="minorHAnsi" w:cstheme="minorHAnsi"/>
          <w:i/>
          <w:spacing w:val="20"/>
          <w:w w:val="6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4"/>
          <w:sz w:val="16"/>
          <w:szCs w:val="16"/>
        </w:rPr>
        <w:t>Au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g</w:t>
      </w:r>
      <w:r w:rsidRPr="00B53B71">
        <w:rPr>
          <w:rFonts w:asciiTheme="minorHAnsi" w:hAnsiTheme="minorHAnsi" w:cstheme="minorHAnsi"/>
          <w:i/>
          <w:spacing w:val="36"/>
          <w:w w:val="12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4"/>
          <w:sz w:val="16"/>
          <w:szCs w:val="16"/>
        </w:rPr>
        <w:t>201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7</w:t>
      </w:r>
      <w:r w:rsidRPr="00B53B71">
        <w:rPr>
          <w:rFonts w:asciiTheme="minorHAnsi" w:hAnsiTheme="minorHAnsi" w:cstheme="minorHAnsi"/>
          <w:i/>
          <w:spacing w:val="4"/>
          <w:w w:val="12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-</w:t>
      </w:r>
      <w:r w:rsidRPr="00B53B71">
        <w:rPr>
          <w:rFonts w:asciiTheme="minorHAnsi" w:hAnsiTheme="minorHAnsi" w:cstheme="minorHAnsi"/>
          <w:i/>
          <w:spacing w:val="21"/>
          <w:w w:val="12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4"/>
          <w:sz w:val="16"/>
          <w:szCs w:val="16"/>
        </w:rPr>
        <w:t>Ma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spacing w:val="6"/>
          <w:w w:val="12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24"/>
          <w:sz w:val="16"/>
          <w:szCs w:val="16"/>
        </w:rPr>
        <w:t>2</w:t>
      </w:r>
      <w:r w:rsidRPr="00B53B71">
        <w:rPr>
          <w:rFonts w:asciiTheme="minorHAnsi" w:hAnsiTheme="minorHAnsi" w:cstheme="minorHAnsi"/>
          <w:i/>
          <w:spacing w:val="10"/>
          <w:w w:val="135"/>
          <w:sz w:val="16"/>
          <w:szCs w:val="16"/>
        </w:rPr>
        <w:t>0</w:t>
      </w:r>
      <w:r w:rsidRPr="00B53B71">
        <w:rPr>
          <w:rFonts w:asciiTheme="minorHAnsi" w:hAnsiTheme="minorHAnsi" w:cstheme="minorHAnsi"/>
          <w:i/>
          <w:spacing w:val="10"/>
          <w:w w:val="124"/>
          <w:sz w:val="16"/>
          <w:szCs w:val="16"/>
        </w:rPr>
        <w:t>2</w:t>
      </w:r>
      <w:r w:rsidRPr="00B53B71">
        <w:rPr>
          <w:rFonts w:asciiTheme="minorHAnsi" w:hAnsiTheme="minorHAnsi" w:cstheme="minorHAnsi"/>
          <w:i/>
          <w:w w:val="105"/>
          <w:sz w:val="16"/>
          <w:szCs w:val="16"/>
        </w:rPr>
        <w:t>1</w:t>
      </w:r>
    </w:p>
    <w:p w14:paraId="2AF8BB8B" w14:textId="77777777" w:rsidR="00BB17EC" w:rsidRPr="00B53B71" w:rsidRDefault="00B53B71">
      <w:pPr>
        <w:spacing w:before="41"/>
        <w:ind w:left="15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10"/>
          <w:w w:val="122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64"/>
          <w:sz w:val="16"/>
          <w:szCs w:val="16"/>
        </w:rPr>
        <w:t>: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4</w:t>
      </w:r>
      <w:r w:rsidRPr="00B53B71">
        <w:rPr>
          <w:rFonts w:asciiTheme="minorHAnsi" w:hAnsiTheme="minorHAnsi" w:cstheme="minorHAnsi"/>
          <w:spacing w:val="10"/>
          <w:w w:val="62"/>
          <w:sz w:val="16"/>
          <w:szCs w:val="16"/>
        </w:rPr>
        <w:t>.</w:t>
      </w:r>
      <w:r w:rsidRPr="00B53B71">
        <w:rPr>
          <w:rFonts w:asciiTheme="minorHAnsi" w:hAnsiTheme="minorHAnsi" w:cstheme="minorHAnsi"/>
          <w:spacing w:val="10"/>
          <w:w w:val="105"/>
          <w:sz w:val="16"/>
          <w:szCs w:val="16"/>
        </w:rPr>
        <w:t>1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0</w:t>
      </w:r>
      <w:r w:rsidRPr="00B53B71">
        <w:rPr>
          <w:rFonts w:asciiTheme="minorHAnsi" w:hAnsiTheme="minorHAnsi" w:cstheme="minorHAnsi"/>
          <w:w w:val="126"/>
          <w:sz w:val="16"/>
          <w:szCs w:val="16"/>
        </w:rPr>
        <w:t>9</w:t>
      </w:r>
    </w:p>
    <w:p w14:paraId="574DA2E6" w14:textId="77777777" w:rsidR="00BB17EC" w:rsidRPr="00B53B71" w:rsidRDefault="00BB17EC">
      <w:pPr>
        <w:spacing w:before="11" w:line="280" w:lineRule="exact"/>
        <w:rPr>
          <w:rFonts w:asciiTheme="minorHAnsi" w:hAnsiTheme="minorHAnsi" w:cstheme="minorHAnsi"/>
          <w:sz w:val="16"/>
          <w:szCs w:val="16"/>
        </w:rPr>
      </w:pPr>
    </w:p>
    <w:p w14:paraId="586F46AB" w14:textId="77777777" w:rsidR="00BB17EC" w:rsidRPr="00B53B71" w:rsidRDefault="00B53B71">
      <w:pPr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1"/>
          <w:w w:val="111"/>
          <w:sz w:val="16"/>
          <w:szCs w:val="16"/>
        </w:rPr>
        <w:t>DIRECTO</w:t>
      </w:r>
      <w:r w:rsidRPr="00B53B71">
        <w:rPr>
          <w:rFonts w:asciiTheme="minorHAnsi" w:hAnsiTheme="minorHAnsi" w:cstheme="minorHAnsi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31"/>
          <w:w w:val="11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O</w:t>
      </w:r>
      <w:r w:rsidRPr="00B53B71">
        <w:rPr>
          <w:rFonts w:asciiTheme="minorHAnsi" w:hAnsiTheme="minorHAnsi" w:cstheme="minorHAnsi"/>
          <w:sz w:val="16"/>
          <w:szCs w:val="16"/>
        </w:rPr>
        <w:t xml:space="preserve">F </w:t>
      </w:r>
      <w:r w:rsidRPr="00B53B71">
        <w:rPr>
          <w:rFonts w:asciiTheme="minorHAnsi" w:hAnsiTheme="minorHAnsi" w:cstheme="minorHAnsi"/>
          <w:spacing w:val="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10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CH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0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12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12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07"/>
          <w:sz w:val="16"/>
          <w:szCs w:val="16"/>
        </w:rPr>
        <w:t>G</w:t>
      </w:r>
      <w:r w:rsidRPr="00B53B71">
        <w:rPr>
          <w:rFonts w:asciiTheme="minorHAnsi" w:hAnsiTheme="minorHAnsi" w:cstheme="minorHAnsi"/>
          <w:w w:val="65"/>
          <w:sz w:val="16"/>
          <w:szCs w:val="16"/>
        </w:rPr>
        <w:t>,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1"/>
          <w:sz w:val="16"/>
          <w:szCs w:val="16"/>
        </w:rPr>
        <w:t>Marketin</w:t>
      </w:r>
      <w:r w:rsidRPr="00B53B71">
        <w:rPr>
          <w:rFonts w:asciiTheme="minorHAnsi" w:hAnsiTheme="minorHAnsi" w:cstheme="minorHAnsi"/>
          <w:w w:val="121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24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0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w w:val="150"/>
          <w:sz w:val="16"/>
          <w:szCs w:val="16"/>
        </w:rPr>
        <w:t>t</w:t>
      </w:r>
    </w:p>
    <w:p w14:paraId="3FF6E44A" w14:textId="77777777" w:rsidR="00BB17EC" w:rsidRPr="00B53B71" w:rsidRDefault="00B53B71">
      <w:pPr>
        <w:spacing w:before="41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Alph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pacing w:val="42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Ph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i</w:t>
      </w:r>
      <w:r w:rsidRPr="00B53B71">
        <w:rPr>
          <w:rFonts w:asciiTheme="minorHAnsi" w:hAnsiTheme="minorHAnsi" w:cstheme="minorHAnsi"/>
          <w:i/>
          <w:spacing w:val="8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07"/>
          <w:sz w:val="16"/>
          <w:szCs w:val="16"/>
        </w:rPr>
        <w:t>F</w:t>
      </w:r>
      <w:r w:rsidRPr="00B53B71">
        <w:rPr>
          <w:rFonts w:asciiTheme="minorHAnsi" w:hAnsiTheme="minorHAnsi" w:cstheme="minorHAnsi"/>
          <w:i/>
          <w:spacing w:val="10"/>
          <w:w w:val="112"/>
          <w:sz w:val="16"/>
          <w:szCs w:val="16"/>
        </w:rPr>
        <w:t>r</w:t>
      </w:r>
      <w:r w:rsidRPr="00B53B71">
        <w:rPr>
          <w:rFonts w:asciiTheme="minorHAnsi" w:hAnsiTheme="minorHAnsi" w:cstheme="minorHAnsi"/>
          <w:i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i/>
          <w:spacing w:val="10"/>
          <w:w w:val="112"/>
          <w:sz w:val="16"/>
          <w:szCs w:val="16"/>
        </w:rPr>
        <w:t>r</w:t>
      </w:r>
      <w:r w:rsidRPr="00B53B71">
        <w:rPr>
          <w:rFonts w:asciiTheme="minorHAnsi" w:hAnsiTheme="minorHAnsi" w:cstheme="minorHAnsi"/>
          <w:i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i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i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spacing w:val="10"/>
          <w:w w:val="138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w w:val="65"/>
          <w:sz w:val="16"/>
          <w:szCs w:val="16"/>
        </w:rPr>
        <w:t>,</w:t>
      </w:r>
      <w:r w:rsidRPr="00B53B7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06"/>
          <w:sz w:val="16"/>
          <w:szCs w:val="16"/>
        </w:rPr>
        <w:t>D</w:t>
      </w:r>
      <w:r w:rsidRPr="00B53B71">
        <w:rPr>
          <w:rFonts w:asciiTheme="minorHAnsi" w:hAnsiTheme="minorHAnsi" w:cstheme="minorHAnsi"/>
          <w:i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i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i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06"/>
          <w:sz w:val="16"/>
          <w:szCs w:val="16"/>
        </w:rPr>
        <w:t>D</w:t>
      </w:r>
      <w:r w:rsidRPr="00B53B71">
        <w:rPr>
          <w:rFonts w:asciiTheme="minorHAnsi" w:hAnsiTheme="minorHAnsi" w:cstheme="minorHAnsi"/>
          <w:i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i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i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Chapte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r</w:t>
      </w:r>
      <w:r w:rsidRPr="00B53B71">
        <w:rPr>
          <w:rFonts w:asciiTheme="minorHAnsi" w:hAnsiTheme="minorHAnsi" w:cstheme="minorHAnsi"/>
          <w:i/>
          <w:spacing w:val="23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60"/>
          <w:sz w:val="16"/>
          <w:szCs w:val="16"/>
        </w:rPr>
        <w:t xml:space="preserve">| </w:t>
      </w:r>
      <w:r w:rsidRPr="00B53B71">
        <w:rPr>
          <w:rFonts w:asciiTheme="minorHAnsi" w:hAnsiTheme="minorHAnsi" w:cstheme="minorHAnsi"/>
          <w:i/>
          <w:spacing w:val="20"/>
          <w:w w:val="6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19"/>
          <w:sz w:val="16"/>
          <w:szCs w:val="16"/>
        </w:rPr>
        <w:t>De</w:t>
      </w:r>
      <w:r w:rsidRPr="00B53B71">
        <w:rPr>
          <w:rFonts w:asciiTheme="minorHAnsi" w:hAnsiTheme="minorHAnsi" w:cstheme="minorHAnsi"/>
          <w:i/>
          <w:w w:val="119"/>
          <w:sz w:val="16"/>
          <w:szCs w:val="16"/>
        </w:rPr>
        <w:t>c</w:t>
      </w:r>
      <w:r w:rsidRPr="00B53B71">
        <w:rPr>
          <w:rFonts w:asciiTheme="minorHAnsi" w:hAnsiTheme="minorHAnsi" w:cstheme="minorHAnsi"/>
          <w:i/>
          <w:spacing w:val="10"/>
          <w:w w:val="1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19"/>
          <w:sz w:val="16"/>
          <w:szCs w:val="16"/>
        </w:rPr>
        <w:t>201</w:t>
      </w:r>
      <w:r w:rsidRPr="00B53B71">
        <w:rPr>
          <w:rFonts w:asciiTheme="minorHAnsi" w:hAnsiTheme="minorHAnsi" w:cstheme="minorHAnsi"/>
          <w:i/>
          <w:w w:val="119"/>
          <w:sz w:val="16"/>
          <w:szCs w:val="16"/>
        </w:rPr>
        <w:t>7</w:t>
      </w:r>
      <w:r w:rsidRPr="00B53B71">
        <w:rPr>
          <w:rFonts w:asciiTheme="minorHAnsi" w:hAnsiTheme="minorHAnsi" w:cstheme="minorHAnsi"/>
          <w:i/>
          <w:spacing w:val="25"/>
          <w:w w:val="1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119"/>
          <w:sz w:val="16"/>
          <w:szCs w:val="16"/>
        </w:rPr>
        <w:t>-</w:t>
      </w:r>
      <w:r w:rsidRPr="00B53B71">
        <w:rPr>
          <w:rFonts w:asciiTheme="minorHAnsi" w:hAnsiTheme="minorHAnsi" w:cstheme="minorHAnsi"/>
          <w:i/>
          <w:spacing w:val="26"/>
          <w:w w:val="1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19"/>
          <w:sz w:val="16"/>
          <w:szCs w:val="16"/>
        </w:rPr>
        <w:t>De</w:t>
      </w:r>
      <w:r w:rsidRPr="00B53B71">
        <w:rPr>
          <w:rFonts w:asciiTheme="minorHAnsi" w:hAnsiTheme="minorHAnsi" w:cstheme="minorHAnsi"/>
          <w:i/>
          <w:w w:val="119"/>
          <w:sz w:val="16"/>
          <w:szCs w:val="16"/>
        </w:rPr>
        <w:t>c</w:t>
      </w:r>
      <w:r w:rsidRPr="00B53B71">
        <w:rPr>
          <w:rFonts w:asciiTheme="minorHAnsi" w:hAnsiTheme="minorHAnsi" w:cstheme="minorHAnsi"/>
          <w:i/>
          <w:spacing w:val="10"/>
          <w:w w:val="1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24"/>
          <w:sz w:val="16"/>
          <w:szCs w:val="16"/>
        </w:rPr>
        <w:t>2</w:t>
      </w:r>
      <w:r w:rsidRPr="00B53B71">
        <w:rPr>
          <w:rFonts w:asciiTheme="minorHAnsi" w:hAnsiTheme="minorHAnsi" w:cstheme="minorHAnsi"/>
          <w:i/>
          <w:spacing w:val="10"/>
          <w:w w:val="135"/>
          <w:sz w:val="16"/>
          <w:szCs w:val="16"/>
        </w:rPr>
        <w:t>0</w:t>
      </w:r>
      <w:r w:rsidRPr="00B53B71">
        <w:rPr>
          <w:rFonts w:asciiTheme="minorHAnsi" w:hAnsiTheme="minorHAnsi" w:cstheme="minorHAnsi"/>
          <w:i/>
          <w:spacing w:val="10"/>
          <w:w w:val="105"/>
          <w:sz w:val="16"/>
          <w:szCs w:val="16"/>
        </w:rPr>
        <w:t>1</w:t>
      </w:r>
      <w:r w:rsidRPr="00B53B71">
        <w:rPr>
          <w:rFonts w:asciiTheme="minorHAnsi" w:hAnsiTheme="minorHAnsi" w:cstheme="minorHAnsi"/>
          <w:i/>
          <w:w w:val="126"/>
          <w:sz w:val="16"/>
          <w:szCs w:val="16"/>
        </w:rPr>
        <w:t>8</w:t>
      </w:r>
    </w:p>
    <w:p w14:paraId="7DA0C05F" w14:textId="77777777" w:rsidR="00BB17EC" w:rsidRPr="00B53B71" w:rsidRDefault="00BB17EC">
      <w:pPr>
        <w:spacing w:before="1" w:line="160" w:lineRule="exact"/>
        <w:rPr>
          <w:rFonts w:asciiTheme="minorHAnsi" w:hAnsiTheme="minorHAnsi" w:cstheme="minorHAnsi"/>
          <w:sz w:val="16"/>
          <w:szCs w:val="16"/>
        </w:rPr>
      </w:pPr>
    </w:p>
    <w:p w14:paraId="1B010662" w14:textId="77777777" w:rsidR="00BB17EC" w:rsidRPr="00B53B71" w:rsidRDefault="00B53B71">
      <w:pPr>
        <w:spacing w:line="293" w:lineRule="auto"/>
        <w:ind w:left="1879" w:right="506" w:hanging="1849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1"/>
          <w:sz w:val="16"/>
          <w:szCs w:val="16"/>
        </w:rPr>
        <w:t>v</w:t>
      </w:r>
      <w:r w:rsidRPr="00B53B71">
        <w:rPr>
          <w:rFonts w:asciiTheme="minorHAnsi" w:hAnsiTheme="minorHAnsi" w:cstheme="minorHAnsi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15"/>
          <w:sz w:val="16"/>
          <w:szCs w:val="16"/>
        </w:rPr>
        <w:t>x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64"/>
          <w:sz w:val="16"/>
          <w:szCs w:val="16"/>
        </w:rPr>
        <w:t>: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>Designs/oversee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2"/>
          <w:w w:val="122"/>
          <w:sz w:val="16"/>
          <w:szCs w:val="16"/>
        </w:rPr>
        <w:t xml:space="preserve"> sale</w:t>
      </w:r>
      <w:r w:rsidRPr="00B53B71">
        <w:rPr>
          <w:rFonts w:asciiTheme="minorHAnsi" w:hAnsiTheme="minorHAnsi" w:cstheme="minorHAnsi"/>
          <w:w w:val="122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26"/>
          <w:w w:val="12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sz w:val="16"/>
          <w:szCs w:val="16"/>
        </w:rPr>
        <w:t>o</w:t>
      </w:r>
      <w:r w:rsidRPr="00B53B71">
        <w:rPr>
          <w:rFonts w:asciiTheme="minorHAnsi" w:hAnsiTheme="minorHAnsi" w:cstheme="minorHAnsi"/>
          <w:sz w:val="16"/>
          <w:szCs w:val="16"/>
        </w:rPr>
        <w:t xml:space="preserve">f </w:t>
      </w:r>
      <w:r w:rsidRPr="00B53B71">
        <w:rPr>
          <w:rFonts w:asciiTheme="minorHAnsi" w:hAnsiTheme="minorHAnsi" w:cstheme="minorHAnsi"/>
          <w:spacing w:val="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18"/>
          <w:sz w:val="16"/>
          <w:szCs w:val="16"/>
        </w:rPr>
        <w:t>al</w:t>
      </w:r>
      <w:r w:rsidRPr="00B53B71">
        <w:rPr>
          <w:rFonts w:asciiTheme="minorHAnsi" w:hAnsiTheme="minorHAnsi" w:cstheme="minorHAnsi"/>
          <w:w w:val="118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22"/>
          <w:w w:val="118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h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7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m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h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w w:val="65"/>
          <w:sz w:val="16"/>
          <w:szCs w:val="16"/>
        </w:rPr>
        <w:t xml:space="preserve">,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includin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g</w:t>
      </w:r>
      <w:r w:rsidRPr="00B53B71">
        <w:rPr>
          <w:rFonts w:asciiTheme="minorHAnsi" w:hAnsiTheme="minorHAnsi" w:cstheme="minorHAnsi"/>
          <w:spacing w:val="-1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appare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29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2"/>
          <w:w w:val="123"/>
          <w:sz w:val="16"/>
          <w:szCs w:val="16"/>
        </w:rPr>
        <w:t>an</w:t>
      </w:r>
      <w:r w:rsidRPr="00B53B71">
        <w:rPr>
          <w:rFonts w:asciiTheme="minorHAnsi" w:hAnsiTheme="minorHAnsi" w:cstheme="minorHAnsi"/>
          <w:w w:val="123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30"/>
          <w:w w:val="12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35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6"/>
          <w:sz w:val="16"/>
          <w:szCs w:val="16"/>
        </w:rPr>
        <w:t>cc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ss</w:t>
      </w:r>
      <w:r w:rsidRPr="00B53B71">
        <w:rPr>
          <w:rFonts w:asciiTheme="minorHAnsi" w:hAnsiTheme="minorHAnsi" w:cstheme="minorHAnsi"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3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5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9"/>
          <w:sz w:val="16"/>
          <w:szCs w:val="16"/>
        </w:rPr>
        <w:t>s</w:t>
      </w:r>
      <w:r w:rsidRPr="00B53B71">
        <w:rPr>
          <w:rFonts w:asciiTheme="minorHAnsi" w:hAnsiTheme="minorHAnsi" w:cstheme="minorHAnsi"/>
          <w:w w:val="62"/>
          <w:sz w:val="16"/>
          <w:szCs w:val="16"/>
        </w:rPr>
        <w:t>.</w:t>
      </w:r>
    </w:p>
    <w:p w14:paraId="115E9979" w14:textId="77777777" w:rsidR="00BB17EC" w:rsidRPr="00B53B71" w:rsidRDefault="00BB17EC">
      <w:pPr>
        <w:spacing w:before="1" w:line="100" w:lineRule="exact"/>
        <w:rPr>
          <w:rFonts w:asciiTheme="minorHAnsi" w:hAnsiTheme="minorHAnsi" w:cstheme="minorHAnsi"/>
          <w:sz w:val="16"/>
          <w:szCs w:val="16"/>
        </w:rPr>
      </w:pPr>
    </w:p>
    <w:p w14:paraId="75326F73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AEA8D55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033CC7C8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4DC8E539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2F0EA3F0" w14:textId="77777777" w:rsidR="00BB17EC" w:rsidRPr="00B53B71" w:rsidRDefault="00B53B71">
      <w:pPr>
        <w:ind w:left="6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z w:val="16"/>
          <w:szCs w:val="16"/>
        </w:rPr>
        <w:t>H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7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2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6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w w:val="120"/>
          <w:sz w:val="16"/>
          <w:szCs w:val="16"/>
        </w:rPr>
        <w:t>S</w:t>
      </w:r>
    </w:p>
    <w:p w14:paraId="5FB3EBB4" w14:textId="77777777" w:rsidR="00BB17EC" w:rsidRPr="00B53B71" w:rsidRDefault="00BB17EC">
      <w:pPr>
        <w:spacing w:before="5" w:line="140" w:lineRule="exact"/>
        <w:rPr>
          <w:rFonts w:asciiTheme="minorHAnsi" w:hAnsiTheme="minorHAnsi" w:cstheme="minorHAnsi"/>
          <w:sz w:val="16"/>
          <w:szCs w:val="16"/>
        </w:rPr>
      </w:pPr>
    </w:p>
    <w:p w14:paraId="1466371A" w14:textId="77777777" w:rsidR="00BB17EC" w:rsidRPr="00B53B71" w:rsidRDefault="00BB17EC">
      <w:pPr>
        <w:spacing w:line="200" w:lineRule="exact"/>
        <w:rPr>
          <w:rFonts w:asciiTheme="minorHAnsi" w:hAnsiTheme="minorHAnsi" w:cstheme="minorHAnsi"/>
          <w:sz w:val="16"/>
          <w:szCs w:val="16"/>
        </w:rPr>
      </w:pPr>
    </w:p>
    <w:p w14:paraId="305CAAB3" w14:textId="77777777" w:rsidR="00BB17EC" w:rsidRPr="00B53B71" w:rsidRDefault="00B53B71">
      <w:pPr>
        <w:ind w:left="6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2"/>
          <w:w w:val="118"/>
          <w:sz w:val="16"/>
          <w:szCs w:val="16"/>
        </w:rPr>
        <w:t>CLAS</w:t>
      </w:r>
      <w:r w:rsidRPr="00B53B71">
        <w:rPr>
          <w:rFonts w:asciiTheme="minorHAnsi" w:hAnsiTheme="minorHAnsi" w:cstheme="minorHAnsi"/>
          <w:w w:val="118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21"/>
          <w:w w:val="118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13"/>
          <w:sz w:val="16"/>
          <w:szCs w:val="16"/>
        </w:rPr>
        <w:t>L</w:t>
      </w:r>
      <w:r w:rsidRPr="00B53B71">
        <w:rPr>
          <w:rFonts w:asciiTheme="minorHAnsi" w:hAnsiTheme="minorHAnsi" w:cstheme="minorHAnsi"/>
          <w:spacing w:val="10"/>
          <w:w w:val="116"/>
          <w:sz w:val="16"/>
          <w:szCs w:val="16"/>
        </w:rPr>
        <w:t>U</w: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113"/>
          <w:sz w:val="16"/>
          <w:szCs w:val="16"/>
        </w:rPr>
        <w:t>O</w:t>
      </w:r>
      <w:r w:rsidRPr="00B53B71">
        <w:rPr>
          <w:rFonts w:asciiTheme="minorHAnsi" w:hAnsiTheme="minorHAnsi" w:cstheme="minorHAnsi"/>
          <w:spacing w:val="10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12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w w:val="117"/>
          <w:sz w:val="16"/>
          <w:szCs w:val="16"/>
        </w:rPr>
        <w:t>N</w:t>
      </w:r>
    </w:p>
    <w:p w14:paraId="6E0D6F17" w14:textId="77777777" w:rsidR="00BB17EC" w:rsidRPr="00B53B71" w:rsidRDefault="00B53B71">
      <w:pPr>
        <w:spacing w:before="41"/>
        <w:ind w:left="6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Lama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r</w:t>
      </w:r>
      <w:r w:rsidRPr="00B53B71">
        <w:rPr>
          <w:rFonts w:asciiTheme="minorHAnsi" w:hAnsiTheme="minorHAnsi" w:cstheme="minorHAnsi"/>
          <w:i/>
          <w:spacing w:val="21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07"/>
          <w:sz w:val="16"/>
          <w:szCs w:val="16"/>
        </w:rPr>
        <w:t>F</w:t>
      </w:r>
      <w:r w:rsidRPr="00B53B71">
        <w:rPr>
          <w:rFonts w:asciiTheme="minorHAnsi" w:hAnsiTheme="minorHAnsi" w:cstheme="minorHAnsi"/>
          <w:i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i/>
          <w:spacing w:val="10"/>
          <w:w w:val="126"/>
          <w:sz w:val="16"/>
          <w:szCs w:val="16"/>
        </w:rPr>
        <w:t>u</w:t>
      </w:r>
      <w:r w:rsidRPr="00B53B71">
        <w:rPr>
          <w:rFonts w:asciiTheme="minorHAnsi" w:hAnsiTheme="minorHAnsi" w:cstheme="minorHAnsi"/>
          <w:i/>
          <w:spacing w:val="10"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i/>
          <w:spacing w:val="10"/>
          <w:w w:val="126"/>
          <w:sz w:val="16"/>
          <w:szCs w:val="16"/>
        </w:rPr>
        <w:t>d</w:t>
      </w:r>
      <w:r w:rsidRPr="00B53B71">
        <w:rPr>
          <w:rFonts w:asciiTheme="minorHAnsi" w:hAnsiTheme="minorHAnsi" w:cstheme="minorHAnsi"/>
          <w:i/>
          <w:spacing w:val="10"/>
          <w:w w:val="120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pacing w:val="10"/>
          <w:w w:val="150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spacing w:val="10"/>
          <w:w w:val="109"/>
          <w:sz w:val="16"/>
          <w:szCs w:val="16"/>
        </w:rPr>
        <w:t>i</w:t>
      </w:r>
      <w:r w:rsidRPr="00B53B71">
        <w:rPr>
          <w:rFonts w:asciiTheme="minorHAnsi" w:hAnsiTheme="minorHAnsi" w:cstheme="minorHAnsi"/>
          <w:i/>
          <w:spacing w:val="10"/>
          <w:w w:val="119"/>
          <w:sz w:val="16"/>
          <w:szCs w:val="16"/>
        </w:rPr>
        <w:t>o</w:t>
      </w:r>
      <w:r w:rsidRPr="00B53B71">
        <w:rPr>
          <w:rFonts w:asciiTheme="minorHAnsi" w:hAnsiTheme="minorHAnsi" w:cstheme="minorHAnsi"/>
          <w:i/>
          <w:w w:val="128"/>
          <w:sz w:val="16"/>
          <w:szCs w:val="16"/>
        </w:rPr>
        <w:t>n</w:t>
      </w:r>
      <w:r w:rsidRPr="00B53B71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Hig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h</w:t>
      </w:r>
      <w:r w:rsidRPr="00B53B71">
        <w:rPr>
          <w:rFonts w:asciiTheme="minorHAnsi" w:hAnsiTheme="minorHAnsi" w:cstheme="minorHAnsi"/>
          <w:i/>
          <w:spacing w:val="17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0"/>
          <w:sz w:val="16"/>
          <w:szCs w:val="16"/>
        </w:rPr>
        <w:t>Schoo</w:t>
      </w:r>
      <w:r w:rsidRPr="00B53B71">
        <w:rPr>
          <w:rFonts w:asciiTheme="minorHAnsi" w:hAnsiTheme="minorHAnsi" w:cstheme="minorHAnsi"/>
          <w:i/>
          <w:w w:val="120"/>
          <w:sz w:val="16"/>
          <w:szCs w:val="16"/>
        </w:rPr>
        <w:t>l</w:t>
      </w:r>
      <w:r w:rsidRPr="00B53B71">
        <w:rPr>
          <w:rFonts w:asciiTheme="minorHAnsi" w:hAnsiTheme="minorHAnsi" w:cstheme="minorHAnsi"/>
          <w:i/>
          <w:spacing w:val="30"/>
          <w:w w:val="12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60"/>
          <w:sz w:val="16"/>
          <w:szCs w:val="16"/>
        </w:rPr>
        <w:t xml:space="preserve">| </w:t>
      </w:r>
      <w:r w:rsidRPr="00B53B71">
        <w:rPr>
          <w:rFonts w:asciiTheme="minorHAnsi" w:hAnsiTheme="minorHAnsi" w:cstheme="minorHAnsi"/>
          <w:i/>
          <w:spacing w:val="20"/>
          <w:w w:val="6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24"/>
          <w:sz w:val="16"/>
          <w:szCs w:val="16"/>
        </w:rPr>
        <w:t>2</w:t>
      </w:r>
      <w:r w:rsidRPr="00B53B71">
        <w:rPr>
          <w:rFonts w:asciiTheme="minorHAnsi" w:hAnsiTheme="minorHAnsi" w:cstheme="minorHAnsi"/>
          <w:i/>
          <w:spacing w:val="10"/>
          <w:w w:val="135"/>
          <w:sz w:val="16"/>
          <w:szCs w:val="16"/>
        </w:rPr>
        <w:t>0</w:t>
      </w:r>
      <w:r w:rsidRPr="00B53B71">
        <w:rPr>
          <w:rFonts w:asciiTheme="minorHAnsi" w:hAnsiTheme="minorHAnsi" w:cstheme="minorHAnsi"/>
          <w:i/>
          <w:spacing w:val="10"/>
          <w:w w:val="105"/>
          <w:sz w:val="16"/>
          <w:szCs w:val="16"/>
        </w:rPr>
        <w:t>1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7</w:t>
      </w:r>
    </w:p>
    <w:p w14:paraId="146BABEF" w14:textId="77777777" w:rsidR="00BB17EC" w:rsidRPr="00B53B71" w:rsidRDefault="00BB17EC">
      <w:pPr>
        <w:spacing w:before="1" w:line="220" w:lineRule="exact"/>
        <w:rPr>
          <w:rFonts w:asciiTheme="minorHAnsi" w:hAnsiTheme="minorHAnsi" w:cstheme="minorHAnsi"/>
          <w:sz w:val="16"/>
          <w:szCs w:val="16"/>
        </w:rPr>
      </w:pPr>
    </w:p>
    <w:p w14:paraId="01AFBCEE" w14:textId="77777777" w:rsidR="00BB17EC" w:rsidRPr="00B53B71" w:rsidRDefault="00B53B71">
      <w:pPr>
        <w:ind w:left="6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spacing w:val="10"/>
          <w:w w:val="122"/>
          <w:sz w:val="16"/>
          <w:szCs w:val="16"/>
        </w:rPr>
        <w:t>P</w:t>
      </w:r>
      <w:r w:rsidRPr="00B53B71">
        <w:rPr>
          <w:rFonts w:asciiTheme="minorHAnsi" w:hAnsiTheme="minorHAnsi" w:cstheme="minorHAnsi"/>
          <w:spacing w:val="10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10"/>
          <w:w w:val="110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pacing w:val="10"/>
          <w:w w:val="112"/>
          <w:sz w:val="16"/>
          <w:szCs w:val="16"/>
        </w:rPr>
        <w:t>I</w:t>
      </w:r>
      <w:r w:rsidRPr="00B53B71">
        <w:rPr>
          <w:rFonts w:asciiTheme="minorHAnsi" w:hAnsiTheme="minorHAnsi" w:cstheme="minorHAnsi"/>
          <w:spacing w:val="10"/>
          <w:w w:val="106"/>
          <w:sz w:val="16"/>
          <w:szCs w:val="16"/>
        </w:rPr>
        <w:t>D</w:t>
      </w:r>
      <w:r w:rsidRPr="00B53B71">
        <w:rPr>
          <w:rFonts w:asciiTheme="minorHAnsi" w:hAnsiTheme="minorHAnsi" w:cstheme="minorHAnsi"/>
          <w:spacing w:val="10"/>
          <w:w w:val="110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10"/>
          <w:w w:val="117"/>
          <w:sz w:val="16"/>
          <w:szCs w:val="16"/>
        </w:rPr>
        <w:t>N</w:t>
      </w:r>
      <w:r w:rsidRPr="00B53B71">
        <w:rPr>
          <w:rFonts w:asciiTheme="minorHAnsi" w:hAnsiTheme="minorHAnsi" w:cstheme="minorHAnsi"/>
          <w:spacing w:val="10"/>
          <w:w w:val="123"/>
          <w:sz w:val="16"/>
          <w:szCs w:val="16"/>
        </w:rPr>
        <w:t>T</w:t>
      </w:r>
      <w:r w:rsidRPr="00B53B71">
        <w:rPr>
          <w:rFonts w:asciiTheme="minorHAnsi" w:hAnsiTheme="minorHAnsi" w:cstheme="minorHAnsi"/>
          <w:spacing w:val="10"/>
          <w:w w:val="84"/>
          <w:sz w:val="16"/>
          <w:szCs w:val="16"/>
        </w:rPr>
        <w:t>'</w:t>
      </w:r>
      <w:r w:rsidRPr="00B53B71">
        <w:rPr>
          <w:rFonts w:asciiTheme="minorHAnsi" w:hAnsiTheme="minorHAnsi" w:cstheme="minorHAnsi"/>
          <w:w w:val="124"/>
          <w:sz w:val="16"/>
          <w:szCs w:val="16"/>
        </w:rPr>
        <w:t>S</w:t>
      </w:r>
      <w:r w:rsidRPr="00B53B71">
        <w:rPr>
          <w:rFonts w:asciiTheme="minorHAnsi" w:hAnsiTheme="minorHAnsi" w:cstheme="minorHAnsi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-14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1"/>
          <w:w w:val="113"/>
          <w:sz w:val="16"/>
          <w:szCs w:val="16"/>
        </w:rPr>
        <w:t>VOLUNTEE</w:t>
      </w:r>
      <w:r w:rsidRPr="00B53B71">
        <w:rPr>
          <w:rFonts w:asciiTheme="minorHAnsi" w:hAnsiTheme="minorHAnsi" w:cstheme="minorHAnsi"/>
          <w:w w:val="113"/>
          <w:sz w:val="16"/>
          <w:szCs w:val="16"/>
        </w:rPr>
        <w:t>R</w:t>
      </w:r>
      <w:r w:rsidRPr="00B53B71">
        <w:rPr>
          <w:rFonts w:asciiTheme="minorHAnsi" w:hAnsiTheme="minorHAnsi" w:cstheme="minorHAnsi"/>
          <w:spacing w:val="33"/>
          <w:w w:val="1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1"/>
          <w:w w:val="113"/>
          <w:sz w:val="16"/>
          <w:szCs w:val="16"/>
        </w:rPr>
        <w:t>SERVIC</w:t>
      </w:r>
      <w:r w:rsidRPr="00B53B71">
        <w:rPr>
          <w:rFonts w:asciiTheme="minorHAnsi" w:hAnsiTheme="minorHAnsi" w:cstheme="minorHAnsi"/>
          <w:w w:val="113"/>
          <w:sz w:val="16"/>
          <w:szCs w:val="16"/>
        </w:rPr>
        <w:t>E</w:t>
      </w:r>
      <w:r w:rsidRPr="00B53B71">
        <w:rPr>
          <w:rFonts w:asciiTheme="minorHAnsi" w:hAnsiTheme="minorHAnsi" w:cstheme="minorHAnsi"/>
          <w:spacing w:val="31"/>
          <w:w w:val="113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spacing w:val="10"/>
          <w:w w:val="120"/>
          <w:sz w:val="16"/>
          <w:szCs w:val="16"/>
        </w:rPr>
        <w:t>AWA</w:t>
      </w:r>
      <w:r w:rsidRPr="00B53B71">
        <w:rPr>
          <w:rFonts w:asciiTheme="minorHAnsi" w:hAnsiTheme="minorHAnsi" w:cstheme="minorHAnsi"/>
          <w:spacing w:val="10"/>
          <w:w w:val="111"/>
          <w:sz w:val="16"/>
          <w:szCs w:val="16"/>
        </w:rPr>
        <w:t>R</w:t>
      </w:r>
      <w:r w:rsidRPr="00B53B71">
        <w:rPr>
          <w:rFonts w:asciiTheme="minorHAnsi" w:hAnsiTheme="minorHAnsi" w:cstheme="minorHAnsi"/>
          <w:w w:val="106"/>
          <w:sz w:val="16"/>
          <w:szCs w:val="16"/>
        </w:rPr>
        <w:t>D</w:t>
      </w:r>
    </w:p>
    <w:p w14:paraId="4DEFA66A" w14:textId="77777777" w:rsidR="00BB17EC" w:rsidRPr="00B53B71" w:rsidRDefault="00B53B71">
      <w:pPr>
        <w:spacing w:before="41"/>
        <w:ind w:left="60"/>
        <w:rPr>
          <w:rFonts w:asciiTheme="minorHAnsi" w:hAnsiTheme="minorHAnsi" w:cstheme="minorHAnsi"/>
          <w:sz w:val="16"/>
          <w:szCs w:val="16"/>
        </w:rPr>
      </w:pP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Courtes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spacing w:val="32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o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f</w:t>
      </w:r>
      <w:r w:rsidRPr="00B53B71">
        <w:rPr>
          <w:rFonts w:asciiTheme="minorHAnsi" w:hAnsiTheme="minorHAnsi" w:cstheme="minorHAnsi"/>
          <w:i/>
          <w:spacing w:val="27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Presiden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t</w:t>
      </w:r>
      <w:r w:rsidRPr="00B53B71">
        <w:rPr>
          <w:rFonts w:asciiTheme="minorHAnsi" w:hAnsiTheme="minorHAnsi" w:cstheme="minorHAnsi"/>
          <w:i/>
          <w:spacing w:val="17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Barac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k</w:t>
      </w:r>
      <w:r w:rsidRPr="00B53B71">
        <w:rPr>
          <w:rFonts w:asciiTheme="minorHAnsi" w:hAnsiTheme="minorHAnsi" w:cstheme="minorHAnsi"/>
          <w:i/>
          <w:spacing w:val="16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Obam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a</w:t>
      </w:r>
      <w:r w:rsidRPr="00B53B71">
        <w:rPr>
          <w:rFonts w:asciiTheme="minorHAnsi" w:hAnsiTheme="minorHAnsi" w:cstheme="minorHAnsi"/>
          <w:i/>
          <w:spacing w:val="19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an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d</w:t>
      </w:r>
      <w:r w:rsidRPr="00B53B71">
        <w:rPr>
          <w:rFonts w:asciiTheme="minorHAnsi" w:hAnsiTheme="minorHAnsi" w:cstheme="minorHAnsi"/>
          <w:i/>
          <w:spacing w:val="25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21"/>
          <w:sz w:val="16"/>
          <w:szCs w:val="16"/>
        </w:rPr>
        <w:t>HOB</w:t>
      </w:r>
      <w:r w:rsidRPr="00B53B71">
        <w:rPr>
          <w:rFonts w:asciiTheme="minorHAnsi" w:hAnsiTheme="minorHAnsi" w:cstheme="minorHAnsi"/>
          <w:i/>
          <w:w w:val="121"/>
          <w:sz w:val="16"/>
          <w:szCs w:val="16"/>
        </w:rPr>
        <w:t>Y</w:t>
      </w:r>
      <w:r w:rsidRPr="00B53B71">
        <w:rPr>
          <w:rFonts w:asciiTheme="minorHAnsi" w:hAnsiTheme="minorHAnsi" w:cstheme="minorHAnsi"/>
          <w:i/>
          <w:spacing w:val="11"/>
          <w:w w:val="121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w w:val="60"/>
          <w:sz w:val="16"/>
          <w:szCs w:val="16"/>
        </w:rPr>
        <w:t xml:space="preserve">| </w:t>
      </w:r>
      <w:r w:rsidRPr="00B53B71">
        <w:rPr>
          <w:rFonts w:asciiTheme="minorHAnsi" w:hAnsiTheme="minorHAnsi" w:cstheme="minorHAnsi"/>
          <w:i/>
          <w:spacing w:val="20"/>
          <w:w w:val="60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2"/>
          <w:w w:val="119"/>
          <w:sz w:val="16"/>
          <w:szCs w:val="16"/>
        </w:rPr>
        <w:t>Ja</w:t>
      </w:r>
      <w:r w:rsidRPr="00B53B71">
        <w:rPr>
          <w:rFonts w:asciiTheme="minorHAnsi" w:hAnsiTheme="minorHAnsi" w:cstheme="minorHAnsi"/>
          <w:i/>
          <w:w w:val="119"/>
          <w:sz w:val="16"/>
          <w:szCs w:val="16"/>
        </w:rPr>
        <w:t>n</w:t>
      </w:r>
      <w:r w:rsidRPr="00B53B71">
        <w:rPr>
          <w:rFonts w:asciiTheme="minorHAnsi" w:hAnsiTheme="minorHAnsi" w:cstheme="minorHAnsi"/>
          <w:i/>
          <w:spacing w:val="21"/>
          <w:w w:val="119"/>
          <w:sz w:val="16"/>
          <w:szCs w:val="16"/>
        </w:rPr>
        <w:t xml:space="preserve"> </w:t>
      </w:r>
      <w:r w:rsidRPr="00B53B71">
        <w:rPr>
          <w:rFonts w:asciiTheme="minorHAnsi" w:hAnsiTheme="minorHAnsi" w:cstheme="minorHAnsi"/>
          <w:i/>
          <w:spacing w:val="10"/>
          <w:w w:val="124"/>
          <w:sz w:val="16"/>
          <w:szCs w:val="16"/>
        </w:rPr>
        <w:t>2</w:t>
      </w:r>
      <w:r w:rsidRPr="00B53B71">
        <w:rPr>
          <w:rFonts w:asciiTheme="minorHAnsi" w:hAnsiTheme="minorHAnsi" w:cstheme="minorHAnsi"/>
          <w:i/>
          <w:spacing w:val="10"/>
          <w:w w:val="135"/>
          <w:sz w:val="16"/>
          <w:szCs w:val="16"/>
        </w:rPr>
        <w:t>0</w:t>
      </w:r>
      <w:r w:rsidRPr="00B53B71">
        <w:rPr>
          <w:rFonts w:asciiTheme="minorHAnsi" w:hAnsiTheme="minorHAnsi" w:cstheme="minorHAnsi"/>
          <w:i/>
          <w:spacing w:val="10"/>
          <w:w w:val="105"/>
          <w:sz w:val="16"/>
          <w:szCs w:val="16"/>
        </w:rPr>
        <w:t>1</w:t>
      </w:r>
      <w:r w:rsidRPr="00B53B71">
        <w:rPr>
          <w:rFonts w:asciiTheme="minorHAnsi" w:hAnsiTheme="minorHAnsi" w:cstheme="minorHAnsi"/>
          <w:i/>
          <w:w w:val="124"/>
          <w:sz w:val="16"/>
          <w:szCs w:val="16"/>
        </w:rPr>
        <w:t>7</w:t>
      </w:r>
    </w:p>
    <w:sectPr w:rsidR="00BB17EC" w:rsidRPr="00B53B71">
      <w:type w:val="continuous"/>
      <w:pgSz w:w="12240" w:h="15840"/>
      <w:pgMar w:top="660" w:right="380" w:bottom="280" w:left="480" w:header="720" w:footer="720" w:gutter="0"/>
      <w:cols w:num="2" w:space="720" w:equalWidth="0">
        <w:col w:w="3217" w:space="1208"/>
        <w:col w:w="695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42ADC"/>
    <w:multiLevelType w:val="multilevel"/>
    <w:tmpl w:val="D38062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7EC"/>
    <w:rsid w:val="00B53B71"/>
    <w:rsid w:val="00BB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2FA7E3C8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53B7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3B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kaylila18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@kaylil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aylilapasha.com" TargetMode="External"/><Relationship Id="rId5" Type="http://schemas.openxmlformats.org/officeDocument/2006/relationships/hyperlink" Target="mailto:finn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2021-06-15T13:19:00Z</dcterms:created>
  <dcterms:modified xsi:type="dcterms:W3CDTF">2021-06-15T13:25:00Z</dcterms:modified>
</cp:coreProperties>
</file>